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E5D2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C993C3" w14:textId="77777777" w:rsidR="0065708C" w:rsidRPr="006D7E05" w:rsidRDefault="0065708C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298AB283" w14:textId="53EA0F2C" w:rsidR="0065708C" w:rsidRPr="006D7E05" w:rsidRDefault="006D7E05">
      <w:pPr>
        <w:spacing w:before="71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pgSz w:w="11920" w:h="16840"/>
          <w:pgMar w:top="620" w:right="1280" w:bottom="280" w:left="1260" w:header="720" w:footer="720" w:gutter="0"/>
          <w:cols w:num="2" w:space="720" w:equalWidth="0">
            <w:col w:w="6031" w:space="940"/>
            <w:col w:w="2409"/>
          </w:cols>
        </w:sectPr>
      </w:pPr>
      <w:r w:rsidRPr="006D7E05">
        <w:rPr>
          <w:rFonts w:asciiTheme="minorHAnsi" w:hAnsiTheme="minorHAnsi" w:cstheme="minorHAnsi"/>
          <w:sz w:val="22"/>
          <w:szCs w:val="22"/>
        </w:rPr>
        <w:t>Habib Barajas</w:t>
      </w:r>
      <w:r w:rsidR="007358C8" w:rsidRPr="006D7E05">
        <w:rPr>
          <w:rFonts w:asciiTheme="minorHAnsi" w:hAnsiTheme="minorHAnsi" w:cstheme="minorHAnsi"/>
          <w:sz w:val="22"/>
          <w:szCs w:val="22"/>
        </w:rPr>
        <w:br w:type="column"/>
      </w:r>
    </w:p>
    <w:p w14:paraId="02529BCA" w14:textId="5554F0BC" w:rsidR="0065708C" w:rsidRPr="006D7E05" w:rsidRDefault="007358C8" w:rsidP="006D7E05">
      <w:pPr>
        <w:spacing w:before="3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CO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CT I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FO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</w:p>
    <w:p w14:paraId="362F48C2" w14:textId="77777777" w:rsidR="0065708C" w:rsidRPr="006D7E05" w:rsidRDefault="0065708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F07130B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</w:p>
    <w:p w14:paraId="5D72724C" w14:textId="77777777" w:rsidR="0065708C" w:rsidRPr="006D7E05" w:rsidRDefault="007358C8">
      <w:pPr>
        <w:spacing w:before="38"/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du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 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al/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ych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</w:p>
    <w:p w14:paraId="0A97BDA1" w14:textId="77777777" w:rsidR="0065708C" w:rsidRPr="006D7E05" w:rsidRDefault="007358C8">
      <w:pPr>
        <w:spacing w:before="38" w:line="240" w:lineRule="exact"/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Was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gt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te 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ity</w:t>
      </w:r>
    </w:p>
    <w:p w14:paraId="7A52922A" w14:textId="77777777" w:rsidR="0065708C" w:rsidRPr="006D7E05" w:rsidRDefault="0065708C">
      <w:pPr>
        <w:spacing w:before="8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4"/>
        <w:gridCol w:w="2366"/>
        <w:gridCol w:w="2783"/>
      </w:tblGrid>
      <w:tr w:rsidR="0065708C" w:rsidRPr="006D7E05" w14:paraId="326834AB" w14:textId="77777777" w:rsidTr="006D7E05">
        <w:trPr>
          <w:trHeight w:hRule="exact" w:val="352"/>
        </w:trPr>
        <w:tc>
          <w:tcPr>
            <w:tcW w:w="3994" w:type="dxa"/>
          </w:tcPr>
          <w:p w14:paraId="4CBE5CCD" w14:textId="77777777" w:rsidR="0065708C" w:rsidRPr="006D7E05" w:rsidRDefault="007358C8">
            <w:pPr>
              <w:spacing w:before="76"/>
              <w:ind w:left="40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6D7E05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C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le</w:t>
            </w:r>
            <w:r w:rsidRPr="006D7E05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v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ela</w:t>
            </w:r>
            <w:r w:rsidRPr="006D7E05">
              <w:rPr>
                <w:rFonts w:asciiTheme="minorHAnsi" w:eastAsia="Georgia" w:hAnsiTheme="minorHAnsi" w:cstheme="minorHAnsi"/>
                <w:spacing w:val="-2"/>
                <w:sz w:val="22"/>
                <w:szCs w:val="22"/>
              </w:rPr>
              <w:t>n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d H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a</w:t>
            </w:r>
            <w:r w:rsidRPr="006D7E05">
              <w:rPr>
                <w:rFonts w:asciiTheme="minorHAnsi" w:eastAsia="Georgia" w:hAnsiTheme="minorHAnsi" w:cstheme="minorHAnsi"/>
                <w:spacing w:val="-3"/>
                <w:sz w:val="22"/>
                <w:szCs w:val="22"/>
              </w:rPr>
              <w:t>l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l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 xml:space="preserve">, 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R</w:t>
            </w:r>
            <w:r w:rsidRPr="006D7E05">
              <w:rPr>
                <w:rFonts w:asciiTheme="minorHAnsi" w:eastAsia="Georgia" w:hAnsiTheme="minorHAnsi" w:cstheme="minorHAnsi"/>
                <w:spacing w:val="-3"/>
                <w:sz w:val="22"/>
                <w:szCs w:val="22"/>
              </w:rPr>
              <w:t>o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o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m</w:t>
            </w:r>
            <w:r w:rsidRPr="006D7E05">
              <w:rPr>
                <w:rFonts w:asciiTheme="minorHAnsi" w:eastAsia="Georg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D7E05">
              <w:rPr>
                <w:rFonts w:asciiTheme="minorHAnsi" w:eastAsia="Georgia" w:hAnsiTheme="minorHAnsi" w:cstheme="minorHAnsi"/>
                <w:spacing w:val="4"/>
                <w:sz w:val="22"/>
                <w:szCs w:val="22"/>
              </w:rPr>
              <w:t>2</w:t>
            </w:r>
            <w:r w:rsidRPr="006D7E05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61</w:t>
            </w:r>
          </w:p>
        </w:tc>
        <w:tc>
          <w:tcPr>
            <w:tcW w:w="2366" w:type="dxa"/>
          </w:tcPr>
          <w:p w14:paraId="3DFB14F1" w14:textId="77777777" w:rsidR="0065708C" w:rsidRPr="006D7E05" w:rsidRDefault="007358C8">
            <w:pPr>
              <w:spacing w:before="76"/>
              <w:ind w:left="1436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6D7E05">
              <w:rPr>
                <w:rFonts w:asciiTheme="minorHAnsi" w:eastAsia="Georgia" w:hAnsiTheme="minorHAnsi" w:cstheme="minorHAnsi"/>
                <w:spacing w:val="2"/>
                <w:sz w:val="22"/>
                <w:szCs w:val="22"/>
              </w:rPr>
              <w:t>P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h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o</w:t>
            </w:r>
            <w:r w:rsidRPr="006D7E05">
              <w:rPr>
                <w:rFonts w:asciiTheme="minorHAnsi" w:eastAsia="Georgia" w:hAnsiTheme="minorHAnsi" w:cstheme="minorHAnsi"/>
                <w:spacing w:val="-2"/>
                <w:sz w:val="22"/>
                <w:szCs w:val="22"/>
              </w:rPr>
              <w:t>n</w:t>
            </w:r>
            <w:r w:rsidRPr="006D7E05">
              <w:rPr>
                <w:rFonts w:asciiTheme="minorHAnsi" w:eastAsia="Georgia" w:hAnsiTheme="minorHAnsi" w:cstheme="minorHAnsi"/>
                <w:spacing w:val="2"/>
                <w:sz w:val="22"/>
                <w:szCs w:val="22"/>
              </w:rPr>
              <w:t>e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783" w:type="dxa"/>
          </w:tcPr>
          <w:p w14:paraId="645F2DAD" w14:textId="77777777" w:rsidR="0065708C" w:rsidRPr="006D7E05" w:rsidRDefault="007358C8">
            <w:pPr>
              <w:spacing w:before="76"/>
              <w:ind w:left="20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509</w:t>
            </w:r>
            <w:r w:rsidRPr="006D7E05">
              <w:rPr>
                <w:rFonts w:asciiTheme="minorHAnsi" w:eastAsia="Georgia" w:hAnsiTheme="minorHAnsi" w:cstheme="minorHAnsi"/>
                <w:spacing w:val="2"/>
                <w:sz w:val="22"/>
                <w:szCs w:val="22"/>
              </w:rPr>
              <w:t>-</w:t>
            </w:r>
            <w:r w:rsidRPr="006D7E05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33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5</w:t>
            </w:r>
            <w:r w:rsidRPr="006D7E05">
              <w:rPr>
                <w:rFonts w:asciiTheme="minorHAnsi" w:eastAsia="Georgia" w:hAnsiTheme="minorHAnsi" w:cstheme="minorHAnsi"/>
                <w:spacing w:val="2"/>
                <w:sz w:val="22"/>
                <w:szCs w:val="22"/>
              </w:rPr>
              <w:t>-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21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54</w:t>
            </w:r>
          </w:p>
        </w:tc>
      </w:tr>
      <w:tr w:rsidR="0065708C" w:rsidRPr="006D7E05" w14:paraId="687FB8BE" w14:textId="77777777" w:rsidTr="006D7E05">
        <w:trPr>
          <w:trHeight w:hRule="exact" w:val="911"/>
        </w:trPr>
        <w:tc>
          <w:tcPr>
            <w:tcW w:w="3994" w:type="dxa"/>
          </w:tcPr>
          <w:p w14:paraId="62B95065" w14:textId="77777777" w:rsidR="0065708C" w:rsidRPr="006D7E05" w:rsidRDefault="007358C8">
            <w:pPr>
              <w:spacing w:before="8"/>
              <w:ind w:left="40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6D7E05">
              <w:rPr>
                <w:rFonts w:asciiTheme="minorHAnsi" w:eastAsia="Georgia" w:hAnsiTheme="minorHAnsi" w:cstheme="minorHAnsi"/>
                <w:spacing w:val="2"/>
                <w:sz w:val="22"/>
                <w:szCs w:val="22"/>
              </w:rPr>
              <w:t>P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.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O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. B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o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x 6</w:t>
            </w:r>
            <w:r w:rsidRPr="006D7E05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4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21</w:t>
            </w:r>
            <w:r w:rsidRPr="006D7E05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3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6</w:t>
            </w:r>
          </w:p>
          <w:p w14:paraId="7A4E2F72" w14:textId="77777777" w:rsidR="0065708C" w:rsidRPr="006D7E05" w:rsidRDefault="007358C8">
            <w:pPr>
              <w:spacing w:before="38"/>
              <w:ind w:left="40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6D7E05">
              <w:rPr>
                <w:rFonts w:asciiTheme="minorHAnsi" w:eastAsia="Georgia" w:hAnsiTheme="minorHAnsi" w:cstheme="minorHAnsi"/>
                <w:spacing w:val="2"/>
                <w:sz w:val="22"/>
                <w:szCs w:val="22"/>
              </w:rPr>
              <w:t>P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ull</w:t>
            </w:r>
            <w:r w:rsidRPr="006D7E05">
              <w:rPr>
                <w:rFonts w:asciiTheme="minorHAnsi" w:eastAsia="Georgia" w:hAnsiTheme="minorHAnsi" w:cstheme="minorHAnsi"/>
                <w:spacing w:val="-2"/>
                <w:sz w:val="22"/>
                <w:szCs w:val="22"/>
              </w:rPr>
              <w:t>m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a</w:t>
            </w:r>
            <w:r w:rsidRPr="006D7E05">
              <w:rPr>
                <w:rFonts w:asciiTheme="minorHAnsi" w:eastAsia="Georgia" w:hAnsiTheme="minorHAnsi" w:cstheme="minorHAnsi"/>
                <w:spacing w:val="-2"/>
                <w:sz w:val="22"/>
                <w:szCs w:val="22"/>
              </w:rPr>
              <w:t>n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 xml:space="preserve">, 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W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 xml:space="preserve">A </w:t>
            </w:r>
            <w:r w:rsidRPr="006D7E05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9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9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1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6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4</w:t>
            </w:r>
            <w:r w:rsidRPr="006D7E05">
              <w:rPr>
                <w:rFonts w:asciiTheme="minorHAnsi" w:eastAsia="Georgia" w:hAnsiTheme="minorHAnsi" w:cstheme="minorHAnsi"/>
                <w:spacing w:val="2"/>
                <w:sz w:val="22"/>
                <w:szCs w:val="22"/>
              </w:rPr>
              <w:t>-</w:t>
            </w:r>
            <w:r w:rsidRPr="006D7E05">
              <w:rPr>
                <w:rFonts w:asciiTheme="minorHAnsi" w:eastAsia="Georgia" w:hAnsiTheme="minorHAnsi" w:cstheme="minorHAnsi"/>
                <w:spacing w:val="-3"/>
                <w:sz w:val="22"/>
                <w:szCs w:val="22"/>
              </w:rPr>
              <w:t>2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1</w:t>
            </w:r>
            <w:r w:rsidRPr="006D7E05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3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366" w:type="dxa"/>
          </w:tcPr>
          <w:p w14:paraId="247F12D0" w14:textId="3BC1EE38" w:rsidR="0065708C" w:rsidRPr="006D7E05" w:rsidRDefault="007358C8">
            <w:pPr>
              <w:spacing w:before="8" w:line="276" w:lineRule="auto"/>
              <w:ind w:left="1436" w:right="164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>E</w:t>
            </w:r>
            <w:r w:rsidRPr="006D7E05">
              <w:rPr>
                <w:rFonts w:asciiTheme="minorHAnsi" w:eastAsia="Georgia" w:hAnsiTheme="minorHAnsi" w:cstheme="minorHAnsi"/>
                <w:spacing w:val="2"/>
                <w:sz w:val="22"/>
                <w:szCs w:val="22"/>
              </w:rPr>
              <w:t>-</w:t>
            </w:r>
            <w:r w:rsidRPr="006D7E05">
              <w:rPr>
                <w:rFonts w:asciiTheme="minorHAnsi" w:eastAsia="Georgia" w:hAnsiTheme="minorHAnsi" w:cstheme="minorHAnsi"/>
                <w:spacing w:val="-2"/>
                <w:sz w:val="22"/>
                <w:szCs w:val="22"/>
              </w:rPr>
              <w:t>m</w:t>
            </w: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a</w:t>
            </w:r>
            <w:r w:rsidRPr="006D7E05">
              <w:rPr>
                <w:rFonts w:asciiTheme="minorHAnsi" w:eastAsia="Georgia" w:hAnsiTheme="minorHAnsi" w:cstheme="minorHAnsi"/>
                <w:sz w:val="22"/>
                <w:szCs w:val="22"/>
              </w:rPr>
              <w:t xml:space="preserve">il: </w:t>
            </w:r>
          </w:p>
        </w:tc>
        <w:tc>
          <w:tcPr>
            <w:tcW w:w="2783" w:type="dxa"/>
          </w:tcPr>
          <w:p w14:paraId="3A018CB4" w14:textId="496ED3D8" w:rsidR="0065708C" w:rsidRPr="006D7E05" w:rsidRDefault="006D7E05">
            <w:pPr>
              <w:spacing w:before="8" w:line="276" w:lineRule="auto"/>
              <w:ind w:left="202" w:right="410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6D7E05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habib@gmail.com</w:t>
            </w:r>
          </w:p>
        </w:tc>
      </w:tr>
    </w:tbl>
    <w:p w14:paraId="3F673950" w14:textId="01A81899" w:rsidR="0065708C" w:rsidRPr="006D7E05" w:rsidRDefault="007358C8" w:rsidP="006D7E05">
      <w:pPr>
        <w:spacing w:line="240" w:lineRule="exact"/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DUC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</w:p>
    <w:p w14:paraId="760E8980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20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Sci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—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6BDF2BB" w14:textId="77777777" w:rsidR="0065708C" w:rsidRPr="006D7E05" w:rsidRDefault="007358C8">
      <w:pPr>
        <w:spacing w:before="38"/>
        <w:ind w:left="86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isi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6015B3E4" w14:textId="77777777" w:rsidR="0065708C" w:rsidRPr="006D7E05" w:rsidRDefault="007358C8">
      <w:pPr>
        <w:spacing w:before="38"/>
        <w:ind w:left="2285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BA3285E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D505F42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.   </w:t>
      </w:r>
      <w:r w:rsidRPr="006D7E05">
        <w:rPr>
          <w:rFonts w:asciiTheme="minorHAnsi" w:eastAsia="Georgia" w:hAnsiTheme="minorHAnsi" w:cstheme="minorHAnsi"/>
          <w:b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F636143" w14:textId="77777777" w:rsidR="0065708C" w:rsidRPr="006D7E05" w:rsidRDefault="007358C8">
      <w:pPr>
        <w:spacing w:before="38" w:line="274" w:lineRule="auto"/>
        <w:ind w:left="2285" w:right="640" w:hanging="1421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is:            </w:t>
      </w:r>
      <w:r w:rsidRPr="006D7E05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nk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aša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laso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slo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ih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z w:val="22"/>
          <w:szCs w:val="22"/>
        </w:rPr>
        <w:t>ih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 Q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b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ys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ian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2970B99" w14:textId="77777777" w:rsidR="0065708C" w:rsidRPr="006D7E05" w:rsidRDefault="007358C8">
      <w:pPr>
        <w:spacing w:before="1" w:line="240" w:lineRule="exact"/>
        <w:ind w:left="86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:          </w:t>
      </w:r>
      <w:r w:rsidRPr="006D7E05">
        <w:rPr>
          <w:rFonts w:asciiTheme="minorHAnsi" w:eastAsia="Georgia" w:hAnsiTheme="minorHAnsi" w:cstheme="minorHAnsi"/>
          <w:spacing w:val="30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position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1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eš</w:t>
      </w:r>
      <w:r w:rsidRPr="006D7E05">
        <w:rPr>
          <w:rFonts w:asciiTheme="minorHAnsi" w:eastAsia="Georgia" w:hAnsiTheme="minorHAnsi" w:cstheme="minorHAnsi"/>
          <w:i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position w:val="-1"/>
          <w:sz w:val="22"/>
          <w:szCs w:val="22"/>
        </w:rPr>
        <w:t>en</w:t>
      </w:r>
      <w:r w:rsidRPr="006D7E05">
        <w:rPr>
          <w:rFonts w:asciiTheme="minorHAnsi" w:eastAsia="Georgia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position w:val="-1"/>
          <w:sz w:val="22"/>
          <w:szCs w:val="22"/>
        </w:rPr>
        <w:t>Aw</w:t>
      </w:r>
      <w:r w:rsidRPr="006D7E05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position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is</w:t>
      </w:r>
    </w:p>
    <w:p w14:paraId="7A176FA0" w14:textId="77777777" w:rsidR="0065708C" w:rsidRPr="006D7E05" w:rsidRDefault="0065708C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06A70E9" w14:textId="6161D7FE" w:rsidR="0065708C" w:rsidRPr="006D7E05" w:rsidRDefault="007358C8" w:rsidP="006D7E05">
      <w:pPr>
        <w:spacing w:before="33"/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</w:p>
    <w:p w14:paraId="3E7A8FC2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sh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ton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r</w:t>
      </w:r>
    </w:p>
    <w:p w14:paraId="7EE9DBB7" w14:textId="77777777" w:rsidR="0065708C" w:rsidRPr="006D7E05" w:rsidRDefault="007358C8">
      <w:pPr>
        <w:spacing w:before="38" w:line="276" w:lineRule="auto"/>
        <w:ind w:left="864" w:right="31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du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sel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yc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gy,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</w:p>
    <w:p w14:paraId="6C9EFE4E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2A8ED5DF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ec</w:t>
      </w:r>
      <w:r w:rsidRPr="006D7E05">
        <w:rPr>
          <w:rFonts w:asciiTheme="minorHAnsi" w:eastAsia="Georgia" w:hAnsiTheme="minorHAnsi" w:cstheme="minorHAnsi"/>
          <w:i/>
          <w:spacing w:val="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</w:t>
      </w:r>
    </w:p>
    <w:p w14:paraId="44AF9644" w14:textId="77777777" w:rsidR="0065708C" w:rsidRPr="006D7E05" w:rsidRDefault="007358C8">
      <w:pPr>
        <w:spacing w:before="38"/>
        <w:ind w:left="828" w:right="3570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ign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ay-J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15</w:t>
      </w:r>
    </w:p>
    <w:p w14:paraId="1F2488C5" w14:textId="77777777" w:rsidR="0065708C" w:rsidRPr="006D7E05" w:rsidRDefault="0065708C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579FADC7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tute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Za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in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e 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</w:p>
    <w:p w14:paraId="23DA9EAF" w14:textId="77777777" w:rsidR="0065708C" w:rsidRPr="006D7E05" w:rsidRDefault="007358C8">
      <w:pPr>
        <w:spacing w:before="38"/>
        <w:ind w:left="86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Dir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ect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og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13</w:t>
      </w:r>
    </w:p>
    <w:p w14:paraId="15066EED" w14:textId="77777777" w:rsidR="0065708C" w:rsidRPr="006D7E05" w:rsidRDefault="0065708C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32DA3B49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v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h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(“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y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”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che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1-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12</w:t>
      </w:r>
    </w:p>
    <w:p w14:paraId="79213A68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0ACA8E49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lj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cher</w:t>
      </w:r>
    </w:p>
    <w:p w14:paraId="17C14C95" w14:textId="77777777" w:rsidR="0065708C" w:rsidRPr="006D7E05" w:rsidRDefault="007358C8">
      <w:pPr>
        <w:spacing w:before="38"/>
        <w:ind w:left="828" w:right="3508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20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10</w:t>
      </w:r>
    </w:p>
    <w:p w14:paraId="6DA39D3C" w14:textId="77777777" w:rsidR="0065708C" w:rsidRPr="006D7E05" w:rsidRDefault="0065708C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38D3EDF9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 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PRO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</w:p>
    <w:p w14:paraId="355D47F1" w14:textId="77777777" w:rsidR="0065708C" w:rsidRPr="006D7E05" w:rsidRDefault="0065708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569DC443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Kop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lov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Dir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ect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10</w:t>
      </w:r>
    </w:p>
    <w:p w14:paraId="7D7F24C3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1B258A9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Kop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lov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ag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5-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7</w:t>
      </w:r>
    </w:p>
    <w:p w14:paraId="01FFFCC7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5491064E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004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20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05</w:t>
      </w:r>
    </w:p>
    <w:p w14:paraId="5AABB807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08BFBF49" w14:textId="77777777" w:rsidR="0065708C" w:rsidRPr="006D7E05" w:rsidRDefault="007358C8">
      <w:pPr>
        <w:ind w:left="157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type w:val="continuous"/>
          <w:pgSz w:w="11920" w:h="16840"/>
          <w:pgMar w:top="620" w:right="1280" w:bottom="280" w:left="1260" w:header="720" w:footer="720" w:gutter="0"/>
          <w:cols w:space="720"/>
        </w:sectPr>
      </w:pPr>
      <w:r w:rsidRPr="006D7E05">
        <w:rPr>
          <w:rFonts w:asciiTheme="minorHAnsi" w:hAnsiTheme="minorHAnsi" w:cstheme="minorHAnsi"/>
          <w:sz w:val="22"/>
          <w:szCs w:val="22"/>
        </w:rPr>
        <w:pict w14:anchorId="6CFB57EE">
          <v:group id="_x0000_s1042" style="position:absolute;left:0;text-align:left;margin-left:69.4pt;margin-top:39.2pt;width:456.55pt;height:0;z-index:-251661824;mso-position-horizontal-relative:page" coordorigin="1389,784" coordsize="9131,0">
            <v:shape id="_x0000_s1043" style="position:absolute;left:1389;top:784;width:9131;height:0" coordorigin="1389,784" coordsize="9131,0" path="m1389,784r9131,e" filled="f" strokeweight=".7pt">
              <v:path arrowok="t"/>
            </v:shape>
            <w10:wrap anchorx="page"/>
          </v:group>
        </w:pic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ni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/d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cke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</w:p>
    <w:p w14:paraId="3F1A05B9" w14:textId="77777777" w:rsidR="0065708C" w:rsidRPr="006D7E05" w:rsidRDefault="0065708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45A5881" w14:textId="77777777" w:rsidR="0065708C" w:rsidRPr="006D7E05" w:rsidRDefault="007358C8">
      <w:pPr>
        <w:spacing w:before="3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KS</w:t>
      </w:r>
    </w:p>
    <w:p w14:paraId="790245F2" w14:textId="77777777" w:rsidR="0065708C" w:rsidRPr="006D7E05" w:rsidRDefault="0065708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7424322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B., &amp;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.)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ket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ch 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ec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741650AE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rt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olog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1722218B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36D8E91" w14:textId="77777777" w:rsidR="0065708C" w:rsidRPr="006D7E05" w:rsidRDefault="007358C8">
      <w:pPr>
        <w:spacing w:line="274" w:lineRule="auto"/>
        <w:ind w:left="824" w:right="528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ič, M.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.)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008)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ety: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Acc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i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es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ssu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es </w:t>
      </w:r>
      <w:r w:rsidRPr="006D7E05">
        <w:rPr>
          <w:rFonts w:asciiTheme="minorHAnsi" w:eastAsia="Georgia" w:hAnsiTheme="minorHAnsi" w:cstheme="minorHAnsi"/>
          <w:i/>
          <w:spacing w:val="-5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d Be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7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t.</w:t>
      </w:r>
    </w:p>
    <w:p w14:paraId="6D030593" w14:textId="77777777" w:rsidR="0065708C" w:rsidRPr="006D7E05" w:rsidRDefault="0065708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7F9BB62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č, M.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.)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008)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ety: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i/>
          <w:spacing w:val="4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296767E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t.</w:t>
      </w:r>
    </w:p>
    <w:p w14:paraId="514C9C16" w14:textId="77777777" w:rsidR="0065708C" w:rsidRPr="006D7E05" w:rsidRDefault="0065708C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30CC971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98B88A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EC3A5D" w14:textId="77777777" w:rsidR="0065708C" w:rsidRPr="006D7E05" w:rsidRDefault="007358C8">
      <w:pPr>
        <w:spacing w:line="278" w:lineRule="auto"/>
        <w:ind w:left="117" w:right="166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URN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–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R-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VI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(as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ks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ote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sub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, or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wh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Wash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ton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)</w:t>
      </w:r>
    </w:p>
    <w:p w14:paraId="6687BD0D" w14:textId="77777777" w:rsidR="0065708C" w:rsidRPr="006D7E05" w:rsidRDefault="0065708C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06C8F91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</w:p>
    <w:p w14:paraId="5FCC5A1B" w14:textId="77777777" w:rsidR="0065708C" w:rsidRPr="006D7E05" w:rsidRDefault="0065708C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3DA9B300" w14:textId="77777777" w:rsidR="0065708C" w:rsidRPr="006D7E05" w:rsidRDefault="007358C8">
      <w:pPr>
        <w:spacing w:line="272" w:lineRule="auto"/>
        <w:ind w:left="824" w:right="445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in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a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ts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(w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244C93D" w14:textId="77777777" w:rsidR="0065708C" w:rsidRPr="006D7E05" w:rsidRDefault="0065708C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3E8F285" w14:textId="77777777" w:rsidR="0065708C" w:rsidRPr="006D7E05" w:rsidRDefault="007358C8">
      <w:pPr>
        <w:spacing w:line="276" w:lineRule="auto"/>
        <w:ind w:left="824" w:right="380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.,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fi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sub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The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ood</w:t>
      </w:r>
      <w:r w:rsidRPr="006D7E05">
        <w:rPr>
          <w:rFonts w:asciiTheme="minorHAnsi" w:eastAsia="Georgia" w:hAnsiTheme="minorHAnsi" w:cstheme="minorHAnsi"/>
          <w:sz w:val="22"/>
          <w:szCs w:val="22"/>
        </w:rPr>
        <w:t>s 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l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 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ag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 Q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AAC851F" w14:textId="77777777" w:rsidR="0065708C" w:rsidRPr="006D7E05" w:rsidRDefault="0065708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77BE7ED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</w:p>
    <w:p w14:paraId="677D5DFD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F8BAC85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A.N.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bl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cts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3C663C97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na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na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92F3144" w14:textId="77777777" w:rsidR="0065708C" w:rsidRPr="006D7E05" w:rsidRDefault="0065708C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6281D152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</w:p>
    <w:p w14:paraId="29482BE7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50C91316" w14:textId="77777777" w:rsidR="0065708C" w:rsidRPr="006D7E05" w:rsidRDefault="007358C8">
      <w:pPr>
        <w:spacing w:line="276" w:lineRule="auto"/>
        <w:ind w:left="824" w:right="505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S.,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M.,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H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y,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T.,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H.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ews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oBas</w:t>
      </w:r>
      <w:r w:rsidRPr="006D7E05">
        <w:rPr>
          <w:rFonts w:asciiTheme="minorHAnsi" w:eastAsia="Georgia" w:hAnsiTheme="minorHAnsi" w:cstheme="minorHAnsi"/>
          <w:spacing w:val="-6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n.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il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.</w:t>
      </w:r>
    </w:p>
    <w:p w14:paraId="4CEE087C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62C8608D" w14:textId="77777777" w:rsidR="0065708C" w:rsidRPr="006D7E05" w:rsidRDefault="007358C8">
      <w:pPr>
        <w:spacing w:line="276" w:lineRule="auto"/>
        <w:ind w:left="824" w:right="225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the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oa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sz w:val="22"/>
          <w:szCs w:val="22"/>
        </w:rPr>
        <w:t>s 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: 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isi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ccer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ety,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-</w:t>
      </w:r>
    </w:p>
    <w:p w14:paraId="3C2CE374" w14:textId="77777777" w:rsidR="0065708C" w:rsidRPr="006D7E05" w:rsidRDefault="007358C8">
      <w:pPr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i: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10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80/1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z w:val="22"/>
          <w:szCs w:val="22"/>
        </w:rPr>
        <w:t>60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70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4.9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633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11EB801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285B031" w14:textId="77777777" w:rsidR="0065708C" w:rsidRPr="006D7E05" w:rsidRDefault="007358C8">
      <w:pPr>
        <w:spacing w:line="274" w:lineRule="auto"/>
        <w:ind w:left="824" w:right="413" w:hanging="708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ab</w:t>
      </w:r>
      <w:r w:rsidRPr="006D7E05">
        <w:rPr>
          <w:rFonts w:asciiTheme="minorHAnsi" w:eastAsia="Georgia" w:hAnsiTheme="minorHAnsi" w:cstheme="minorHAnsi"/>
          <w:sz w:val="22"/>
          <w:szCs w:val="22"/>
        </w:rPr>
        <w:t>e 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.,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lue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hysic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ity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eal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qu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life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bz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i/>
          <w:spacing w:val="4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11</w:t>
      </w:r>
      <w:r w:rsidRPr="006D7E05">
        <w:rPr>
          <w:rFonts w:asciiTheme="minorHAnsi" w:eastAsia="Georgia" w:hAnsiTheme="minorHAnsi" w:cstheme="minorHAnsi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6.</w:t>
      </w:r>
    </w:p>
    <w:p w14:paraId="4DC5199F" w14:textId="77777777" w:rsidR="0065708C" w:rsidRPr="006D7E05" w:rsidRDefault="0065708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D74D017" w14:textId="77777777" w:rsidR="0065708C" w:rsidRPr="006D7E05" w:rsidRDefault="007358C8">
      <w:pPr>
        <w:spacing w:line="276" w:lineRule="auto"/>
        <w:ind w:left="824" w:right="300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Q.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M.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, D. &amp;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Rowe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D.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to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the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cts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s the 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lob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d 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et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55FC857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66957E1B" w14:textId="77777777" w:rsidR="0065708C" w:rsidRPr="006D7E05" w:rsidRDefault="007358C8">
      <w:pPr>
        <w:spacing w:line="274" w:lineRule="auto"/>
        <w:ind w:left="824" w:right="728" w:hanging="708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headerReference w:type="default" r:id="rId7"/>
          <w:footerReference w:type="default" r:id="rId8"/>
          <w:pgSz w:w="11920" w:h="16840"/>
          <w:pgMar w:top="900" w:right="1300" w:bottom="280" w:left="1300" w:header="707" w:footer="829" w:gutter="0"/>
          <w:pgNumType w:start="2"/>
          <w:cols w:space="720"/>
        </w:sect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z w:val="22"/>
          <w:szCs w:val="22"/>
        </w:rPr>
        <w:t>ck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isa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</w:t>
      </w:r>
      <w:r w:rsidRPr="006D7E05">
        <w:rPr>
          <w:rFonts w:asciiTheme="minorHAnsi" w:eastAsia="Georgia" w:hAnsiTheme="minorHAnsi" w:cstheme="minorHAnsi"/>
          <w:sz w:val="22"/>
          <w:szCs w:val="22"/>
        </w:rPr>
        <w:t>e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”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Af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oad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q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i: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 St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108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013BD1C" w14:textId="77777777" w:rsidR="0065708C" w:rsidRPr="006D7E05" w:rsidRDefault="0065708C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604A92D8" w14:textId="77777777" w:rsidR="0065708C" w:rsidRPr="006D7E05" w:rsidRDefault="007358C8">
      <w:pPr>
        <w:spacing w:before="36" w:line="276" w:lineRule="auto"/>
        <w:ind w:left="824" w:right="302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fi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 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6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: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ge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chise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ts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rn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ew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y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1-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7F040BC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46F04516" w14:textId="77777777" w:rsidR="0065708C" w:rsidRPr="006D7E05" w:rsidRDefault="007358C8">
      <w:pPr>
        <w:spacing w:line="276" w:lineRule="auto"/>
        <w:ind w:left="824" w:right="244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” ch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tchi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x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z w:val="22"/>
          <w:szCs w:val="22"/>
        </w:rPr>
        <w:t>”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e th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8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 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isi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n, 2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79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z w:val="22"/>
          <w:szCs w:val="22"/>
        </w:rPr>
        <w:t>6.</w:t>
      </w:r>
    </w:p>
    <w:p w14:paraId="0A974033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786AAE2" w14:textId="77777777" w:rsidR="0065708C" w:rsidRPr="006D7E05" w:rsidRDefault="007358C8">
      <w:pPr>
        <w:spacing w:line="276" w:lineRule="auto"/>
        <w:ind w:left="824" w:right="220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e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tistic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tics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200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8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 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</w:p>
    <w:p w14:paraId="34568F72" w14:textId="77777777" w:rsidR="0065708C" w:rsidRPr="006D7E05" w:rsidRDefault="007358C8">
      <w:pPr>
        <w:spacing w:line="240" w:lineRule="exact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49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7C9DF1A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680EEB8" w14:textId="77777777" w:rsidR="0065708C" w:rsidRPr="006D7E05" w:rsidRDefault="007358C8">
      <w:pPr>
        <w:spacing w:line="276" w:lineRule="auto"/>
        <w:ind w:left="824" w:right="160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ab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&amp;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12)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ia: 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59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(1/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2)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18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B52CF80" w14:textId="77777777" w:rsidR="0065708C" w:rsidRPr="006D7E05" w:rsidRDefault="0065708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2EF465A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B.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(2010)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 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ren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ode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the 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l</w:t>
      </w:r>
    </w:p>
    <w:p w14:paraId="106AD76B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4.</w:t>
      </w:r>
    </w:p>
    <w:p w14:paraId="6DD6ECD9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9493DE3" w14:textId="77777777" w:rsidR="0065708C" w:rsidRPr="006D7E05" w:rsidRDefault="007358C8">
      <w:pPr>
        <w:spacing w:line="274" w:lineRule="auto"/>
        <w:ind w:left="824" w:right="472" w:hanging="708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Bil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z w:val="22"/>
          <w:szCs w:val="22"/>
        </w:rPr>
        <w:t>.,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u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 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ic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l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 th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z w:val="22"/>
          <w:szCs w:val="22"/>
        </w:rPr>
        <w:t>gh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7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80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9D80D73" w14:textId="77777777" w:rsidR="0065708C" w:rsidRPr="006D7E05" w:rsidRDefault="0065708C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3088C268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ič, M.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(2008)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48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bala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isc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0996CA27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og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(1)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61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68.</w:t>
      </w:r>
    </w:p>
    <w:p w14:paraId="78D600BF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4E7A3A3" w14:textId="77777777" w:rsidR="0065708C" w:rsidRPr="006D7E05" w:rsidRDefault="007358C8">
      <w:pPr>
        <w:spacing w:line="276" w:lineRule="auto"/>
        <w:ind w:left="824" w:right="266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ič, M.,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&amp;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(2007)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x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s 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asse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ific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, 5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9.</w:t>
      </w:r>
    </w:p>
    <w:p w14:paraId="057D6E9F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38098B66" w14:textId="77777777" w:rsidR="0065708C" w:rsidRPr="006D7E05" w:rsidRDefault="007358C8">
      <w:pPr>
        <w:spacing w:line="276" w:lineRule="auto"/>
        <w:ind w:left="824" w:right="557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r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>c,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qu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q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ues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b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Met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ki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55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68.</w:t>
      </w:r>
    </w:p>
    <w:p w14:paraId="6135A663" w14:textId="77777777" w:rsidR="0065708C" w:rsidRPr="006D7E05" w:rsidRDefault="0065708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23D181A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&amp;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lu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48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ysis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e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bal</w:t>
      </w:r>
      <w:r w:rsidRPr="006D7E05">
        <w:rPr>
          <w:rFonts w:asciiTheme="minorHAnsi" w:eastAsia="Georgia" w:hAnsiTheme="minorHAnsi" w:cstheme="minorHAnsi"/>
          <w:sz w:val="22"/>
          <w:szCs w:val="22"/>
        </w:rPr>
        <w:t>l</w:t>
      </w:r>
    </w:p>
    <w:p w14:paraId="5CD28C1D" w14:textId="77777777" w:rsidR="0065708C" w:rsidRPr="006D7E05" w:rsidRDefault="007358C8">
      <w:pPr>
        <w:spacing w:before="34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, 5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17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456193E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61317CB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cić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ić,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&amp;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ič, M.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Ath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</w:p>
    <w:p w14:paraId="6584B065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l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t, 5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48,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E6FF0E1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778A794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&amp;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ts</w:t>
      </w:r>
    </w:p>
    <w:p w14:paraId="0AC1A951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, 5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20.</w:t>
      </w:r>
    </w:p>
    <w:p w14:paraId="42894604" w14:textId="77777777" w:rsidR="0065708C" w:rsidRPr="006D7E05" w:rsidRDefault="0065708C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74FED22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48F77C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4B2A7C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–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R-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VI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</w:p>
    <w:p w14:paraId="40A9BA1A" w14:textId="77777777" w:rsidR="0065708C" w:rsidRPr="006D7E05" w:rsidRDefault="007358C8">
      <w:pPr>
        <w:spacing w:before="4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sk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lic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li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sh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ile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ton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iv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0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4A55563B" w14:textId="77777777" w:rsidR="0065708C" w:rsidRPr="006D7E05" w:rsidRDefault="0065708C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46D9E6A8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</w:p>
    <w:p w14:paraId="307290FA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6308769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,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</w:p>
    <w:p w14:paraId="7EC790A5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14)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Rou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9051169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279D291" w14:textId="77777777" w:rsidR="0065708C" w:rsidRPr="006D7E05" w:rsidRDefault="007358C8">
      <w:pPr>
        <w:spacing w:line="276" w:lineRule="auto"/>
        <w:ind w:left="824" w:right="202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A., 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Q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M.,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. &amp;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Rowe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to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the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ic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su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cts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os</w:t>
      </w:r>
      <w:r w:rsidRPr="006D7E05">
        <w:rPr>
          <w:rFonts w:asciiTheme="minorHAnsi" w:eastAsia="Georgia" w:hAnsiTheme="minorHAnsi" w:cstheme="minorHAnsi"/>
          <w:sz w:val="22"/>
          <w:szCs w:val="22"/>
        </w:rPr>
        <w:t>s the 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A. 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L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i/>
          <w:spacing w:val="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</w:p>
    <w:p w14:paraId="768FF451" w14:textId="77777777" w:rsidR="0065708C" w:rsidRPr="006D7E05" w:rsidRDefault="007358C8">
      <w:pPr>
        <w:ind w:left="824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pgSz w:w="11920" w:h="16840"/>
          <w:pgMar w:top="900" w:right="1300" w:bottom="280" w:left="1300" w:header="707" w:footer="829" w:gutter="0"/>
          <w:cols w:space="720"/>
        </w:sectPr>
      </w:pP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Rou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(Re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t)</w:t>
      </w:r>
    </w:p>
    <w:p w14:paraId="0B9CB9FF" w14:textId="77777777" w:rsidR="0065708C" w:rsidRPr="006D7E05" w:rsidRDefault="0065708C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169814C6" w14:textId="77777777" w:rsidR="0065708C" w:rsidRPr="006D7E05" w:rsidRDefault="007358C8">
      <w:pPr>
        <w:spacing w:before="36" w:line="276" w:lineRule="auto"/>
        <w:ind w:left="824" w:right="212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6,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the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sz w:val="22"/>
          <w:szCs w:val="22"/>
        </w:rPr>
        <w:t>s 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isi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z w:val="22"/>
          <w:szCs w:val="22"/>
        </w:rPr>
        <w:t>.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aa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d F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d A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ece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Eth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ty,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d Ge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 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Rou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t)</w:t>
      </w:r>
    </w:p>
    <w:p w14:paraId="6361BF0D" w14:textId="77777777" w:rsidR="0065708C" w:rsidRPr="006D7E05" w:rsidRDefault="0065708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7EB4EBC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</w:p>
    <w:p w14:paraId="5938432F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5E764773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ia.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y,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T. 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.,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rn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l 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</w:p>
    <w:p w14:paraId="7A9FFDC3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ey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20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1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t: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6D70CC3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3117678" w14:textId="77777777" w:rsidR="0065708C" w:rsidRPr="006D7E05" w:rsidRDefault="007358C8">
      <w:pPr>
        <w:spacing w:line="276" w:lineRule="auto"/>
        <w:ind w:left="824" w:right="430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(2012)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Mist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 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uso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.,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og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mmi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es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ces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9th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.)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e-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 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T: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Wad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th.</w:t>
      </w:r>
    </w:p>
    <w:p w14:paraId="2FFACD6F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43A7EE1F" w14:textId="77777777" w:rsidR="0065708C" w:rsidRPr="006D7E05" w:rsidRDefault="007358C8">
      <w:pPr>
        <w:spacing w:line="274" w:lineRule="auto"/>
        <w:ind w:left="824" w:right="281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B.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ren</w:t>
      </w:r>
      <w:r w:rsidRPr="006D7E05">
        <w:rPr>
          <w:rFonts w:asciiTheme="minorHAnsi" w:eastAsia="Georgia" w:hAnsiTheme="minorHAnsi" w:cstheme="minorHAnsi"/>
          <w:sz w:val="22"/>
          <w:szCs w:val="22"/>
        </w:rPr>
        <w:t>ce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ode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e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B.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12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gy.</w:t>
      </w:r>
    </w:p>
    <w:p w14:paraId="1C66EA17" w14:textId="77777777" w:rsidR="0065708C" w:rsidRPr="006D7E05" w:rsidRDefault="0065708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32F2B21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B.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(2012)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the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396625D" w14:textId="77777777" w:rsidR="0065708C" w:rsidRPr="006D7E05" w:rsidRDefault="007358C8">
      <w:pPr>
        <w:spacing w:before="38" w:line="276" w:lineRule="auto"/>
        <w:ind w:left="824" w:right="216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ež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B.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u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gy.</w:t>
      </w:r>
    </w:p>
    <w:p w14:paraId="2B48474E" w14:textId="77777777" w:rsidR="0065708C" w:rsidRPr="006D7E05" w:rsidRDefault="0065708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0EE433AF" w14:textId="77777777" w:rsidR="0065708C" w:rsidRPr="006D7E05" w:rsidRDefault="007358C8">
      <w:pPr>
        <w:spacing w:line="276" w:lineRule="auto"/>
        <w:ind w:left="824" w:right="329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B.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ud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ež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B.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k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1-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olog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639F8AD4" w14:textId="77777777" w:rsidR="0065708C" w:rsidRPr="006D7E05" w:rsidRDefault="0065708C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A9DC114" w14:textId="77777777" w:rsidR="0065708C" w:rsidRPr="006D7E05" w:rsidRDefault="007358C8">
      <w:pPr>
        <w:spacing w:line="276" w:lineRule="auto"/>
        <w:ind w:left="824" w:right="428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B.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all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>ith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to 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als</w:t>
      </w:r>
      <w:r w:rsidRPr="006D7E05">
        <w:rPr>
          <w:rFonts w:asciiTheme="minorHAnsi" w:eastAsia="Georgia" w:hAnsiTheme="minorHAnsi" w:cstheme="minorHAnsi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B.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ko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10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olog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110502D8" w14:textId="77777777" w:rsidR="0065708C" w:rsidRPr="006D7E05" w:rsidRDefault="0065708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084AE593" w14:textId="77777777" w:rsidR="0065708C" w:rsidRPr="006D7E05" w:rsidRDefault="007358C8">
      <w:pPr>
        <w:spacing w:line="276" w:lineRule="auto"/>
        <w:ind w:left="824" w:right="753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B.,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&amp;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lu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all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ting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(I</w:t>
      </w:r>
      <w:r w:rsidRPr="006D7E05">
        <w:rPr>
          <w:rFonts w:asciiTheme="minorHAnsi" w:eastAsia="Georgia" w:hAnsiTheme="minorHAnsi" w:cstheme="minorHAnsi"/>
          <w:sz w:val="22"/>
          <w:szCs w:val="22"/>
        </w:rPr>
        <w:t>n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ež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B.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k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>. 8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7-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olog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3C55E85B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46BFCE7D" w14:textId="77777777" w:rsidR="0065708C" w:rsidRPr="006D7E05" w:rsidRDefault="007358C8">
      <w:pPr>
        <w:spacing w:line="274" w:lineRule="auto"/>
        <w:ind w:left="824" w:right="313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tia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isc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ts j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ism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Vel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M., 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c,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.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G.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p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šp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d v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je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>. 2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33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j.</w:t>
      </w:r>
    </w:p>
    <w:p w14:paraId="47616CAC" w14:textId="77777777" w:rsidR="0065708C" w:rsidRPr="006D7E05" w:rsidRDefault="0065708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7F92E576" w14:textId="77777777" w:rsidR="0065708C" w:rsidRPr="006D7E05" w:rsidRDefault="007358C8">
      <w:pPr>
        <w:spacing w:line="276" w:lineRule="auto"/>
        <w:ind w:left="824" w:right="433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ych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B.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ko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1-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10)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olog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4179DE0C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7B4847B3" w14:textId="77777777" w:rsidR="0065708C" w:rsidRPr="006D7E05" w:rsidRDefault="007358C8">
      <w:pPr>
        <w:spacing w:line="274" w:lineRule="auto"/>
        <w:ind w:left="824" w:right="693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hic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</w:t>
      </w:r>
      <w:r w:rsidRPr="006D7E05">
        <w:rPr>
          <w:rFonts w:asciiTheme="minorHAnsi" w:eastAsia="Georgia" w:hAnsiTheme="minorHAnsi" w:cstheme="minorHAnsi"/>
          <w:sz w:val="22"/>
          <w:szCs w:val="22"/>
        </w:rPr>
        <w:t>ite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ež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B.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k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7-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olog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1EF399F6" w14:textId="77777777" w:rsidR="0065708C" w:rsidRPr="006D7E05" w:rsidRDefault="0065708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26636A2" w14:textId="77777777" w:rsidR="0065708C" w:rsidRPr="006D7E05" w:rsidRDefault="007358C8">
      <w:pPr>
        <w:spacing w:line="276" w:lineRule="auto"/>
        <w:ind w:left="824" w:right="317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B., &amp;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lu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e c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B.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ša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je: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az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7-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olog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264A842C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13BD62FB" w14:textId="77777777" w:rsidR="0065708C" w:rsidRPr="006D7E05" w:rsidRDefault="007358C8">
      <w:pPr>
        <w:spacing w:line="276" w:lineRule="auto"/>
        <w:ind w:left="824" w:right="951" w:hanging="708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pgSz w:w="11920" w:h="16840"/>
          <w:pgMar w:top="900" w:right="1300" w:bottom="280" w:left="1300" w:header="707" w:footer="829" w:gutter="0"/>
          <w:cols w:space="720"/>
        </w:sect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M.,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B.,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iff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ce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th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638AFD3D" w14:textId="77777777" w:rsidR="0065708C" w:rsidRPr="006D7E05" w:rsidRDefault="0065708C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662206FE" w14:textId="77777777" w:rsidR="0065708C" w:rsidRPr="006D7E05" w:rsidRDefault="007358C8">
      <w:pPr>
        <w:spacing w:before="36" w:line="276" w:lineRule="auto"/>
        <w:ind w:left="824" w:right="915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ež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B.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k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48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og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42732573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56708B30" w14:textId="77777777" w:rsidR="0065708C" w:rsidRPr="006D7E05" w:rsidRDefault="007358C8">
      <w:pPr>
        <w:spacing w:line="276" w:lineRule="auto"/>
        <w:ind w:left="824" w:right="325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M.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fici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als</w:t>
      </w:r>
      <w:r w:rsidRPr="006D7E05">
        <w:rPr>
          <w:rFonts w:asciiTheme="minorHAnsi" w:eastAsia="Georgia" w:hAnsiTheme="minorHAnsi" w:cstheme="minorHAnsi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in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th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ež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B.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ša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je: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az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>. 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olog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3698852F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143A2043" w14:textId="77777777" w:rsidR="0065708C" w:rsidRPr="006D7E05" w:rsidRDefault="007358C8">
      <w:pPr>
        <w:spacing w:line="275" w:lineRule="auto"/>
        <w:ind w:left="824" w:right="119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ce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ed/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e/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a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B.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S.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oša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ko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olog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14F4690F" w14:textId="77777777" w:rsidR="0065708C" w:rsidRPr="006D7E05" w:rsidRDefault="0065708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F6F1932" w14:textId="77777777" w:rsidR="0065708C" w:rsidRPr="006D7E05" w:rsidRDefault="007358C8">
      <w:pPr>
        <w:spacing w:line="276" w:lineRule="auto"/>
        <w:ind w:left="824" w:right="232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ič, M.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x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ež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B.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S.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oša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je: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zb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az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10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64268E92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3638572C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ič, M.,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We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O.,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M., &amp;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ty.</w:t>
      </w:r>
    </w:p>
    <w:p w14:paraId="2A750E8C" w14:textId="77777777" w:rsidR="0065708C" w:rsidRPr="006D7E05" w:rsidRDefault="007358C8">
      <w:pPr>
        <w:spacing w:before="38" w:line="274" w:lineRule="auto"/>
        <w:ind w:left="824" w:right="456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ič, M.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ety: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Acc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ect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es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ssu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es </w:t>
      </w:r>
      <w:r w:rsidRPr="006D7E05">
        <w:rPr>
          <w:rFonts w:asciiTheme="minorHAnsi" w:eastAsia="Georgia" w:hAnsiTheme="minorHAnsi" w:cstheme="minorHAnsi"/>
          <w:i/>
          <w:spacing w:val="-5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d Be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i/>
          <w:spacing w:val="9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t.</w:t>
      </w:r>
    </w:p>
    <w:p w14:paraId="67BBE959" w14:textId="77777777" w:rsidR="0065708C" w:rsidRPr="006D7E05" w:rsidRDefault="0065708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EF3E907" w14:textId="77777777" w:rsidR="0065708C" w:rsidRPr="006D7E05" w:rsidRDefault="007358C8">
      <w:pPr>
        <w:spacing w:line="276" w:lineRule="auto"/>
        <w:ind w:left="824" w:right="148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(2008)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ob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e ch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thic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od</w:t>
      </w:r>
      <w:r w:rsidRPr="006D7E05">
        <w:rPr>
          <w:rFonts w:asciiTheme="minorHAnsi" w:eastAsia="Georgia" w:hAnsiTheme="minorHAnsi" w:cstheme="minorHAnsi"/>
          <w:sz w:val="22"/>
          <w:szCs w:val="22"/>
        </w:rPr>
        <w:t>ific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ič, M.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ety: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 Acc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ect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ssu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es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i/>
          <w:spacing w:val="4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d Be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i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E3F8862" w14:textId="77777777" w:rsidR="0065708C" w:rsidRPr="006D7E05" w:rsidRDefault="007358C8">
      <w:pPr>
        <w:spacing w:line="240" w:lineRule="exact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93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98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6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t.</w:t>
      </w:r>
    </w:p>
    <w:p w14:paraId="46600572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CBDCB31" w14:textId="77777777" w:rsidR="0065708C" w:rsidRPr="006D7E05" w:rsidRDefault="007358C8">
      <w:pPr>
        <w:spacing w:line="275" w:lineRule="auto"/>
        <w:ind w:left="824" w:right="431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&amp;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čič, M.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(2008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Attit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ude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to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0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l 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ć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i/>
          <w:spacing w:val="-1"/>
          <w:position w:val="6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position w:val="6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i/>
          <w:spacing w:val="20"/>
          <w:position w:val="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rn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l 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c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Ki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og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ag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, Se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mb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i/>
          <w:spacing w:val="7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4,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2008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6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cee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k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77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-77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gy,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828FC67" w14:textId="77777777" w:rsidR="0065708C" w:rsidRPr="006D7E05" w:rsidRDefault="0065708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767E0F2" w14:textId="77777777" w:rsidR="0065708C" w:rsidRPr="006D7E05" w:rsidRDefault="007358C8">
      <w:pPr>
        <w:spacing w:line="276" w:lineRule="auto"/>
        <w:ind w:left="824" w:right="116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sla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07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ics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the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Gi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.,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&amp;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es 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x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pl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 St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ud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to the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lu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 the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)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>. 5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t.</w:t>
      </w:r>
    </w:p>
    <w:p w14:paraId="172D827A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47F33EA3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Plu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z w:val="22"/>
          <w:szCs w:val="22"/>
        </w:rPr>
        <w:t>B.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ysis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in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ke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bal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9B6D585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gh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M.,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cee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z w:val="22"/>
          <w:szCs w:val="22"/>
        </w:rPr>
        <w:t>-</w:t>
      </w:r>
    </w:p>
    <w:p w14:paraId="562A3525" w14:textId="77777777" w:rsidR="0065708C" w:rsidRPr="006D7E05" w:rsidRDefault="007358C8">
      <w:pPr>
        <w:spacing w:before="34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</w:t>
      </w:r>
      <w:r w:rsidRPr="006D7E05">
        <w:rPr>
          <w:rFonts w:asciiTheme="minorHAnsi" w:eastAsia="Georgia" w:hAnsiTheme="minorHAnsi" w:cstheme="minorHAnsi"/>
          <w:sz w:val="22"/>
          <w:szCs w:val="22"/>
        </w:rPr>
        <w:t>y: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yi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olle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C45A083" w14:textId="77777777" w:rsidR="0065708C" w:rsidRPr="006D7E05" w:rsidRDefault="0065708C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62B93CA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D169D3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D59B66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RCH 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RTS</w:t>
      </w:r>
    </w:p>
    <w:p w14:paraId="79B74010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621A5DE" w14:textId="77777777" w:rsidR="0065708C" w:rsidRPr="006D7E05" w:rsidRDefault="007358C8">
      <w:pPr>
        <w:spacing w:line="276" w:lineRule="auto"/>
        <w:ind w:left="824" w:right="669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&amp;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ty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x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5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i/>
          <w:spacing w:val="-5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sz w:val="22"/>
          <w:szCs w:val="22"/>
        </w:rPr>
        <w:t>icy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ys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53E4F975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1242E61B" w14:textId="77777777" w:rsidR="0065708C" w:rsidRPr="006D7E05" w:rsidRDefault="007358C8">
      <w:pPr>
        <w:spacing w:line="274" w:lineRule="auto"/>
        <w:ind w:left="824" w:right="202" w:hanging="708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pgSz w:w="11920" w:h="16840"/>
          <w:pgMar w:top="900" w:right="1300" w:bottom="280" w:left="1300" w:header="707" w:footer="829" w:gutter="0"/>
          <w:cols w:space="720"/>
        </w:sect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e 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.,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&amp;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čić,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Eff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sup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ty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pu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ity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icy 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ys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Ec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Rese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B82632A" w14:textId="77777777" w:rsidR="0065708C" w:rsidRPr="006D7E05" w:rsidRDefault="0065708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423156E" w14:textId="77777777" w:rsidR="0065708C" w:rsidRPr="006D7E05" w:rsidRDefault="007358C8">
      <w:pPr>
        <w:spacing w:before="3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KS</w:t>
      </w:r>
    </w:p>
    <w:p w14:paraId="10F9E844" w14:textId="77777777" w:rsidR="0065708C" w:rsidRPr="006D7E05" w:rsidRDefault="0065708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5E50413B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&amp;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j,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 F.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)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ket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l 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’ H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7E36E0B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6.</w:t>
      </w:r>
    </w:p>
    <w:p w14:paraId="7B016E44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00F0117B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&amp;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j, F.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ket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Rul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 f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efe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ees</w:t>
      </w:r>
      <w:r w:rsidRPr="006D7E05">
        <w:rPr>
          <w:rFonts w:asciiTheme="minorHAnsi" w:eastAsia="Georgia" w:hAnsiTheme="minorHAnsi" w:cstheme="minorHAnsi"/>
          <w:i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14DB4905" w14:textId="77777777" w:rsidR="0065708C" w:rsidRPr="006D7E05" w:rsidRDefault="007358C8">
      <w:pPr>
        <w:spacing w:before="34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B8CF42C" w14:textId="77777777" w:rsidR="0065708C" w:rsidRPr="006D7E05" w:rsidRDefault="0065708C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9801989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&amp;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ež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B.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.)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Mech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cs f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gi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ket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l</w:t>
      </w:r>
    </w:p>
    <w:p w14:paraId="32605AF6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efe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ees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6D7E05">
        <w:rPr>
          <w:rFonts w:asciiTheme="minorHAnsi" w:eastAsia="Georgia" w:hAnsiTheme="minorHAnsi" w:cstheme="minorHAnsi"/>
          <w:sz w:val="22"/>
          <w:szCs w:val="22"/>
        </w:rPr>
        <w:t>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58E6011" w14:textId="77777777" w:rsidR="0065708C" w:rsidRPr="006D7E05" w:rsidRDefault="0065708C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20837B4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4DD1D5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7778E6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CO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FE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CE PRES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–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 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VI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</w:p>
    <w:p w14:paraId="3665E2F4" w14:textId="77777777" w:rsidR="0065708C" w:rsidRPr="006D7E05" w:rsidRDefault="007358C8">
      <w:pPr>
        <w:spacing w:before="4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sks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wo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ve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7DC072DE" w14:textId="77777777" w:rsidR="0065708C" w:rsidRPr="006D7E05" w:rsidRDefault="0065708C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5B03B2BF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com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ted</w:t>
      </w:r>
    </w:p>
    <w:p w14:paraId="37ED2C38" w14:textId="77777777" w:rsidR="0065708C" w:rsidRPr="006D7E05" w:rsidRDefault="0065708C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20C62A3A" w14:textId="77777777" w:rsidR="0065708C" w:rsidRPr="006D7E05" w:rsidRDefault="007358C8">
      <w:pPr>
        <w:spacing w:line="274" w:lineRule="auto"/>
        <w:ind w:left="824" w:right="754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.,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>i,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wee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dw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l F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n’</w:t>
      </w:r>
      <w:r w:rsidRPr="006D7E05">
        <w:rPr>
          <w:rFonts w:asciiTheme="minorHAnsi" w:eastAsia="Georgia" w:hAnsiTheme="minorHAnsi" w:cstheme="minorHAnsi"/>
          <w:sz w:val="22"/>
          <w:szCs w:val="22"/>
        </w:rPr>
        <w:t>s 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>itt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.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D4EAA4A" w14:textId="77777777" w:rsidR="0065708C" w:rsidRPr="006D7E05" w:rsidRDefault="0065708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7DE7D410" w14:textId="77777777" w:rsidR="0065708C" w:rsidRPr="006D7E05" w:rsidRDefault="007358C8">
      <w:pPr>
        <w:spacing w:line="276" w:lineRule="auto"/>
        <w:ind w:left="824" w:right="386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.,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y,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T., 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chili,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r.)</w:t>
      </w:r>
      <w:r w:rsidRPr="006D7E05">
        <w:rPr>
          <w:rFonts w:asciiTheme="minorHAnsi" w:eastAsia="Georgia" w:hAnsiTheme="minorHAnsi" w:cstheme="minorHAnsi"/>
          <w:sz w:val="22"/>
          <w:szCs w:val="22"/>
        </w:rPr>
        <w:t>. 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.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41BF5B54" w14:textId="77777777" w:rsidR="0065708C" w:rsidRPr="006D7E05" w:rsidRDefault="0065708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51F868C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Com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ted</w:t>
      </w:r>
    </w:p>
    <w:p w14:paraId="05798B52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2E26FD4" w14:textId="77777777" w:rsidR="0065708C" w:rsidRPr="006D7E05" w:rsidRDefault="007358C8">
      <w:pPr>
        <w:spacing w:line="276" w:lineRule="auto"/>
        <w:ind w:left="824" w:right="148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.,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th,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5, M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ty 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M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z w:val="22"/>
          <w:szCs w:val="22"/>
        </w:rPr>
        <w:t>thic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63E8E3D7" w14:textId="77777777" w:rsidR="0065708C" w:rsidRPr="006D7E05" w:rsidRDefault="0065708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879A869" w14:textId="77777777" w:rsidR="0065708C" w:rsidRPr="006D7E05" w:rsidRDefault="007358C8">
      <w:pPr>
        <w:spacing w:line="276" w:lineRule="auto"/>
        <w:ind w:left="824" w:right="245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ch,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y,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T.,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ie T.,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chil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Wal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z w:val="22"/>
          <w:szCs w:val="22"/>
        </w:rPr>
        <w:t>.,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5,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.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tt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6E3EC744" w14:textId="77777777" w:rsidR="0065708C" w:rsidRPr="006D7E05" w:rsidRDefault="0065708C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96F771B" w14:textId="77777777" w:rsidR="0065708C" w:rsidRPr="006D7E05" w:rsidRDefault="007358C8">
      <w:pPr>
        <w:spacing w:line="276" w:lineRule="auto"/>
        <w:ind w:left="824" w:right="165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ass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.M.,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5, Ma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e Mi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Imp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ia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e Mi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NC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4394D4E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55784F9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 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cy.</w:t>
      </w:r>
    </w:p>
    <w:p w14:paraId="699523EA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t&amp;EU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öl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198FB196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89C7859" w14:textId="77777777" w:rsidR="0065708C" w:rsidRPr="006D7E05" w:rsidRDefault="007358C8">
      <w:pPr>
        <w:spacing w:line="276" w:lineRule="auto"/>
        <w:ind w:left="824" w:right="402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.,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e-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A.N.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ts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fits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>ith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n’</w:t>
      </w:r>
      <w:r w:rsidRPr="006D7E05">
        <w:rPr>
          <w:rFonts w:asciiTheme="minorHAnsi" w:eastAsia="Georgia" w:hAnsiTheme="minorHAnsi" w:cstheme="minorHAnsi"/>
          <w:sz w:val="22"/>
          <w:szCs w:val="22"/>
        </w:rPr>
        <w:t>s 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et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th 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ty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itts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gh,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A,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5C1B24A" w14:textId="77777777" w:rsidR="0065708C" w:rsidRPr="006D7E05" w:rsidRDefault="0065708C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2E1B76B" w14:textId="77777777" w:rsidR="0065708C" w:rsidRPr="006D7E05" w:rsidRDefault="007358C8">
      <w:pPr>
        <w:spacing w:line="276" w:lineRule="auto"/>
        <w:ind w:left="824" w:right="313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.,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M.,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ić,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M., &amp;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y,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8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.)</w:t>
      </w:r>
      <w:r w:rsidRPr="006D7E05">
        <w:rPr>
          <w:rFonts w:asciiTheme="minorHAnsi" w:eastAsia="Georgia" w:hAnsiTheme="minorHAnsi" w:cstheme="minorHAnsi"/>
          <w:sz w:val="22"/>
          <w:szCs w:val="22"/>
        </w:rPr>
        <w:t>.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ts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?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ews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n’</w:t>
      </w:r>
      <w:r w:rsidRPr="006D7E05">
        <w:rPr>
          <w:rFonts w:asciiTheme="minorHAnsi" w:eastAsia="Georgia" w:hAnsiTheme="minorHAnsi" w:cstheme="minorHAnsi"/>
          <w:sz w:val="22"/>
          <w:szCs w:val="22"/>
        </w:rPr>
        <w:t>s 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.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w Y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Y,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8466B59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0910942" w14:textId="77777777" w:rsidR="0065708C" w:rsidRPr="006D7E05" w:rsidRDefault="007358C8">
      <w:pPr>
        <w:spacing w:line="276" w:lineRule="auto"/>
        <w:ind w:left="824" w:right="272" w:hanging="708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pgSz w:w="11920" w:h="16840"/>
          <w:pgMar w:top="900" w:right="1300" w:bottom="280" w:left="1300" w:header="707" w:footer="829" w:gutter="0"/>
          <w:cols w:space="720"/>
        </w:sectPr>
      </w:pPr>
      <w:r w:rsidRPr="006D7E05">
        <w:rPr>
          <w:rFonts w:asciiTheme="minorHAnsi" w:eastAsia="Georgia" w:hAnsiTheme="minorHAnsi" w:cstheme="minorHAnsi"/>
          <w:sz w:val="22"/>
          <w:szCs w:val="22"/>
        </w:rPr>
        <w:t>**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Q.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M.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, D. &amp;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Rowe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D.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to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the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cts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s the 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lob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in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.C.,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71CC6DF" w14:textId="77777777" w:rsidR="0065708C" w:rsidRPr="006D7E05" w:rsidRDefault="0065708C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6064510" w14:textId="77777777" w:rsidR="0065708C" w:rsidRPr="006D7E05" w:rsidRDefault="007358C8">
      <w:pPr>
        <w:spacing w:before="36" w:line="276" w:lineRule="auto"/>
        <w:ind w:left="824" w:right="127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.)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!</w:t>
      </w:r>
      <w:r w:rsidRPr="006D7E05">
        <w:rPr>
          <w:rFonts w:asciiTheme="minorHAnsi" w:eastAsia="Georgia" w:hAnsiTheme="minorHAnsi" w:cstheme="minorHAnsi"/>
          <w:sz w:val="22"/>
          <w:szCs w:val="22"/>
        </w:rPr>
        <w:t>”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2 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 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>itt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ian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ic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99432E8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571BBB0" w14:textId="77777777" w:rsidR="0065708C" w:rsidRPr="006D7E05" w:rsidRDefault="007358C8">
      <w:pPr>
        <w:spacing w:line="276" w:lineRule="auto"/>
        <w:ind w:left="824" w:right="528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(2012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ov.)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fi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chise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ts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position w:val="6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21"/>
          <w:position w:val="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do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739F466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561E65E" w14:textId="77777777" w:rsidR="0065708C" w:rsidRPr="006D7E05" w:rsidRDefault="007358C8">
      <w:pPr>
        <w:spacing w:line="276" w:lineRule="auto"/>
        <w:ind w:left="824" w:right="690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. &amp;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12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7CF5AA0" w14:textId="77777777" w:rsidR="0065708C" w:rsidRPr="006D7E05" w:rsidRDefault="0065708C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08D461A1" w14:textId="77777777" w:rsidR="0065708C" w:rsidRPr="006D7E05" w:rsidRDefault="007358C8">
      <w:pPr>
        <w:spacing w:line="276" w:lineRule="auto"/>
        <w:ind w:left="824" w:right="240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(2012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eer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” ch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tchi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x</w:t>
      </w:r>
      <w:r w:rsidRPr="006D7E05">
        <w:rPr>
          <w:rFonts w:asciiTheme="minorHAnsi" w:eastAsia="Georgia" w:hAnsiTheme="minorHAnsi" w:cstheme="minorHAnsi"/>
          <w:sz w:val="22"/>
          <w:szCs w:val="22"/>
        </w:rPr>
        <w:t>y”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e th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z w:val="22"/>
          <w:szCs w:val="22"/>
        </w:rPr>
        <w:t>r in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8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isi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ge.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6B20520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67B79D7" w14:textId="77777777" w:rsidR="0065708C" w:rsidRPr="006D7E05" w:rsidRDefault="007358C8">
      <w:pPr>
        <w:spacing w:line="276" w:lineRule="auto"/>
        <w:ind w:left="824" w:right="750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, Oct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isi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z w:val="22"/>
          <w:szCs w:val="22"/>
        </w:rPr>
        <w:t>?</w:t>
      </w:r>
      <w:r w:rsidRPr="006D7E05">
        <w:rPr>
          <w:rFonts w:asciiTheme="minorHAnsi" w:eastAsia="Georgia" w:hAnsiTheme="minorHAnsi" w:cstheme="minorHAnsi"/>
          <w:spacing w:val="49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oad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ic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isi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the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, 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49FDDF15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2B640864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ič, M.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(2010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Ath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TV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'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sz w:val="22"/>
          <w:szCs w:val="22"/>
        </w:rPr>
        <w:t>8</w:t>
      </w:r>
    </w:p>
    <w:p w14:paraId="37A29D0D" w14:textId="77777777" w:rsidR="0065708C" w:rsidRPr="006D7E05" w:rsidRDefault="007358C8">
      <w:pPr>
        <w:spacing w:before="34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the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46FC274" w14:textId="77777777" w:rsidR="0065708C" w:rsidRPr="006D7E05" w:rsidRDefault="0065708C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7E83C7F5" w14:textId="77777777" w:rsidR="0065708C" w:rsidRPr="006D7E05" w:rsidRDefault="007358C8">
      <w:pPr>
        <w:spacing w:line="276" w:lineRule="auto"/>
        <w:ind w:left="824" w:right="100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ič, M.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the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 Ott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awa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ad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09B10E5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77E3E3A6" w14:textId="77777777" w:rsidR="0065708C" w:rsidRPr="006D7E05" w:rsidRDefault="007358C8">
      <w:pPr>
        <w:spacing w:line="276" w:lineRule="auto"/>
        <w:ind w:left="824" w:right="596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Bil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z w:val="22"/>
          <w:szCs w:val="22"/>
        </w:rPr>
        <w:t>.,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S.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u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 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bal</w:t>
      </w:r>
      <w:r w:rsidRPr="006D7E05">
        <w:rPr>
          <w:rFonts w:asciiTheme="minorHAnsi" w:eastAsia="Georgia" w:hAnsiTheme="minorHAnsi" w:cstheme="minorHAnsi"/>
          <w:sz w:val="22"/>
          <w:szCs w:val="22"/>
        </w:rPr>
        <w:t>l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z w:val="22"/>
          <w:szCs w:val="22"/>
        </w:rPr>
        <w:t>gh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th 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z w:val="22"/>
          <w:szCs w:val="22"/>
        </w:rPr>
        <w:t>e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Ott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ada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CA15BED" w14:textId="77777777" w:rsidR="0065708C" w:rsidRPr="006D7E05" w:rsidRDefault="0065708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5550806B" w14:textId="77777777" w:rsidR="0065708C" w:rsidRPr="006D7E05" w:rsidRDefault="007358C8">
      <w:pPr>
        <w:spacing w:line="272" w:lineRule="auto"/>
        <w:ind w:left="824" w:right="773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 th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hip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 the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isc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ts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the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0C5B6350" w14:textId="77777777" w:rsidR="0065708C" w:rsidRPr="006D7E05" w:rsidRDefault="0065708C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28FDB0C2" w14:textId="77777777" w:rsidR="0065708C" w:rsidRPr="006D7E05" w:rsidRDefault="007358C8">
      <w:pPr>
        <w:spacing w:line="276" w:lineRule="auto"/>
        <w:ind w:left="824" w:right="104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ič,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 M.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Ca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s fi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e a 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z w:val="22"/>
          <w:szCs w:val="22"/>
        </w:rPr>
        <w:t>?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ysis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the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n 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ews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 j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the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2772BAE6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7778DAC6" w14:textId="77777777" w:rsidR="0065708C" w:rsidRPr="006D7E05" w:rsidRDefault="007358C8">
      <w:pPr>
        <w:spacing w:line="276" w:lineRule="auto"/>
        <w:ind w:left="824" w:right="373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čič, M.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Attit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ude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in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-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Sci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tific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z w:val="22"/>
          <w:szCs w:val="22"/>
        </w:rPr>
        <w:t>, 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eb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tia.</w:t>
      </w:r>
    </w:p>
    <w:p w14:paraId="726DDA3C" w14:textId="77777777" w:rsidR="0065708C" w:rsidRPr="006D7E05" w:rsidRDefault="0065708C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B5A16D2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(2008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May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ts 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</w:t>
      </w:r>
      <w:r w:rsidRPr="006D7E05">
        <w:rPr>
          <w:rFonts w:asciiTheme="minorHAnsi" w:eastAsia="Georgia" w:hAnsiTheme="minorHAnsi" w:cstheme="minorHAnsi"/>
          <w:spacing w:val="8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A2A6D33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the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ia.</w:t>
      </w:r>
    </w:p>
    <w:p w14:paraId="58AC218E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5E90313B" w14:textId="77777777" w:rsidR="0065708C" w:rsidRPr="006D7E05" w:rsidRDefault="007358C8">
      <w:pPr>
        <w:spacing w:line="276" w:lineRule="auto"/>
        <w:ind w:left="824" w:right="378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6,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y-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a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 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o TV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z w:val="22"/>
          <w:szCs w:val="22"/>
        </w:rPr>
        <w:t>te Sc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spacing w:val="8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</w:t>
      </w:r>
      <w:r w:rsidRPr="006D7E05">
        <w:rPr>
          <w:rFonts w:asciiTheme="minorHAnsi" w:eastAsia="Georgia" w:hAnsiTheme="minorHAnsi" w:cstheme="minorHAnsi"/>
          <w:sz w:val="22"/>
          <w:szCs w:val="22"/>
        </w:rPr>
        <w:t>y,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5CBD8CCF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6ECFBC03" w14:textId="77777777" w:rsidR="0065708C" w:rsidRPr="006D7E05" w:rsidRDefault="007358C8">
      <w:pPr>
        <w:spacing w:line="276" w:lineRule="auto"/>
        <w:ind w:left="824" w:right="154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lut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B.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6,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g.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  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ysis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'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in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6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ce 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ysis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</w:t>
      </w:r>
      <w:r w:rsidRPr="006D7E05">
        <w:rPr>
          <w:rFonts w:asciiTheme="minorHAnsi" w:eastAsia="Georgia" w:hAnsiTheme="minorHAnsi" w:cstheme="minorHAnsi"/>
          <w:sz w:val="22"/>
          <w:szCs w:val="22"/>
        </w:rPr>
        <w:t>y,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326C9EA0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C0E2A62" w14:textId="77777777" w:rsidR="0065708C" w:rsidRPr="006D7E05" w:rsidRDefault="007358C8">
      <w:pPr>
        <w:spacing w:line="274" w:lineRule="auto"/>
        <w:ind w:left="824" w:right="367" w:hanging="708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pgSz w:w="11920" w:h="16840"/>
          <w:pgMar w:top="900" w:right="1300" w:bottom="280" w:left="1300" w:header="707" w:footer="829" w:gutter="0"/>
          <w:cols w:space="720"/>
        </w:sect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r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., 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t.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  The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q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q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ish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tistics,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ia.</w:t>
      </w:r>
    </w:p>
    <w:p w14:paraId="167CA54E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DE618D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512B3F" w14:textId="77777777" w:rsidR="0065708C" w:rsidRPr="006D7E05" w:rsidRDefault="0065708C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0F5059A" w14:textId="77777777" w:rsidR="0065708C" w:rsidRPr="006D7E05" w:rsidRDefault="007358C8">
      <w:pPr>
        <w:spacing w:before="3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pict w14:anchorId="01692932">
          <v:group id="_x0000_s1040" style="position:absolute;left:0;text-align:left;margin-left:69.4pt;margin-top:-4.65pt;width:456.55pt;height:0;z-index:-251660800;mso-position-horizontal-relative:page" coordorigin="1389,-93" coordsize="9131,0">
            <v:shape id="_x0000_s1041" style="position:absolute;left:1389;top:-93;width:9131;height:0" coordorigin="1389,-93" coordsize="9131,0" path="m1389,-93r9131,e" filled="f" strokeweight=".7pt">
              <v:path arrowok="t"/>
            </v:shape>
            <w10:wrap anchorx="page"/>
          </v:group>
        </w:pic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IVI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</w:p>
    <w:p w14:paraId="42E4A622" w14:textId="77777777" w:rsidR="0065708C" w:rsidRPr="006D7E05" w:rsidRDefault="0065708C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58C6413D" w14:textId="77777777" w:rsidR="0065708C" w:rsidRPr="006D7E05" w:rsidRDefault="007358C8">
      <w:pPr>
        <w:spacing w:line="275" w:lineRule="auto"/>
        <w:ind w:left="824" w:right="281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 of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5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Afr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: 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 of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,”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sub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to 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Was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fice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s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 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awa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ds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t: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$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,0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8C1A7A9" w14:textId="77777777" w:rsidR="0065708C" w:rsidRPr="006D7E05" w:rsidRDefault="0065708C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4849EAD1" w14:textId="77777777" w:rsidR="0065708C" w:rsidRPr="006D7E05" w:rsidRDefault="007358C8">
      <w:pPr>
        <w:spacing w:line="276" w:lineRule="auto"/>
        <w:ind w:left="824" w:right="107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mot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iv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on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ollow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 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ts: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tu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y,”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sub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to 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Was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fice 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ch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w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 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awa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 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pacing w:val="8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6.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eq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$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02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5,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6C22765" w14:textId="77777777" w:rsidR="0065708C" w:rsidRPr="006D7E05" w:rsidRDefault="0065708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716E34DD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mot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iv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on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ollow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ts: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7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</w:p>
    <w:p w14:paraId="2BEF070F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tu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y,”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sub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to 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Was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olle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z w:val="22"/>
          <w:szCs w:val="22"/>
        </w:rPr>
        <w:t>-</w:t>
      </w:r>
    </w:p>
    <w:p w14:paraId="0BEE9F32" w14:textId="77777777" w:rsidR="0065708C" w:rsidRPr="006D7E05" w:rsidRDefault="007358C8">
      <w:pPr>
        <w:spacing w:before="38" w:line="276" w:lineRule="auto"/>
        <w:ind w:left="824" w:right="425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 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qu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$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10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ded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C5E0559" w14:textId="77777777" w:rsidR="0065708C" w:rsidRPr="006D7E05" w:rsidRDefault="0065708C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E000C6A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tual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5K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Oct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4.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olle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$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2E8F343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DC90005" w14:textId="77777777" w:rsidR="0065708C" w:rsidRPr="006D7E05" w:rsidRDefault="007358C8">
      <w:pPr>
        <w:spacing w:line="275" w:lineRule="auto"/>
        <w:ind w:left="824" w:right="245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Foo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6"/>
          <w:sz w:val="22"/>
          <w:szCs w:val="22"/>
        </w:rPr>
        <w:t>”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 to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 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Rese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3-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6.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qu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€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60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0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t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ded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3129FE0" w14:textId="77777777" w:rsidR="0065708C" w:rsidRPr="006D7E05" w:rsidRDefault="0065708C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C8C3FF8" w14:textId="77777777" w:rsidR="0065708C" w:rsidRPr="006D7E05" w:rsidRDefault="007358C8">
      <w:pPr>
        <w:spacing w:line="276" w:lineRule="auto"/>
        <w:ind w:left="824" w:right="137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upp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on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”</w:t>
      </w:r>
      <w:r w:rsidRPr="006D7E05">
        <w:rPr>
          <w:rFonts w:asciiTheme="minorHAnsi" w:eastAsia="Georgia" w:hAnsiTheme="minorHAnsi" w:cstheme="minorHAnsi"/>
          <w:b/>
          <w:spacing w:val="8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ig.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či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ita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10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1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Ag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cija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je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e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e)</w:t>
      </w:r>
      <w:r w:rsidRPr="006D7E05">
        <w:rPr>
          <w:rFonts w:asciiTheme="minorHAnsi" w:eastAsia="Georgia" w:hAnsiTheme="minorHAnsi" w:cstheme="minorHAnsi"/>
          <w:sz w:val="22"/>
          <w:szCs w:val="22"/>
        </w:rPr>
        <w:t>. Oc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</w:p>
    <w:p w14:paraId="0B7F0701" w14:textId="77777777" w:rsidR="0065708C" w:rsidRPr="006D7E05" w:rsidRDefault="007358C8">
      <w:pPr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pict w14:anchorId="3A5E0DA6">
          <v:group id="_x0000_s1038" style="position:absolute;left:0;text-align:left;margin-left:69.4pt;margin-top:50.6pt;width:456.55pt;height:0;z-index:-251659776;mso-position-horizontal-relative:page" coordorigin="1389,1012" coordsize="9131,0">
            <v:shape id="_x0000_s1039" style="position:absolute;left:1389;top:1012;width:9131;height:0" coordorigin="1389,1012" coordsize="9131,0" path="m1389,1012r9131,e" filled="f" strokeweight=".7pt">
              <v:path arrowok="t"/>
            </v:shape>
            <w10:wrap anchorx="page"/>
          </v:group>
        </w:pic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 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€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the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ct:</w:t>
      </w:r>
    </w:p>
    <w:p w14:paraId="233C7926" w14:textId="77777777" w:rsidR="0065708C" w:rsidRPr="006D7E05" w:rsidRDefault="007358C8">
      <w:pPr>
        <w:spacing w:before="38" w:line="240" w:lineRule="exact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Res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position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so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position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.</w:t>
      </w:r>
    </w:p>
    <w:p w14:paraId="62005ABA" w14:textId="77777777" w:rsidR="0065708C" w:rsidRPr="006D7E05" w:rsidRDefault="0065708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2A58D0D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2112BF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D92039" w14:textId="77777777" w:rsidR="0065708C" w:rsidRPr="006D7E05" w:rsidRDefault="007358C8">
      <w:pPr>
        <w:spacing w:before="3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X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COU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</w:p>
    <w:p w14:paraId="1BB607B2" w14:textId="77777777" w:rsidR="0065708C" w:rsidRPr="006D7E05" w:rsidRDefault="0065708C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3151FB1A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IV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</w:p>
    <w:p w14:paraId="311ADA34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E31DAD9" w14:textId="77777777" w:rsidR="0065708C" w:rsidRPr="006D7E05" w:rsidRDefault="007358C8">
      <w:pPr>
        <w:spacing w:line="391" w:lineRule="auto"/>
        <w:ind w:left="117" w:right="2225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’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z w:val="22"/>
          <w:szCs w:val="22"/>
        </w:rPr>
        <w:t>)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–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’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z w:val="22"/>
          <w:szCs w:val="22"/>
        </w:rPr>
        <w:t>)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’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09A5AE7F" w14:textId="77777777" w:rsidR="0065708C" w:rsidRPr="006D7E05" w:rsidRDefault="007358C8">
      <w:pPr>
        <w:spacing w:line="240" w:lineRule="exact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oble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’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>o 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its)</w:t>
      </w:r>
    </w:p>
    <w:p w14:paraId="3423F4C3" w14:textId="77777777" w:rsidR="0065708C" w:rsidRPr="006D7E05" w:rsidRDefault="0065708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271A046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1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ics: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 a</w:t>
      </w:r>
      <w:r w:rsidRPr="006D7E05">
        <w:rPr>
          <w:rFonts w:asciiTheme="minorHAnsi" w:eastAsia="Georgia" w:hAnsiTheme="minorHAnsi" w:cstheme="minorHAnsi"/>
          <w:spacing w:val="-6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’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3C1E898D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A8FC42E" w14:textId="77777777" w:rsidR="0065708C" w:rsidRPr="006D7E05" w:rsidRDefault="007358C8">
      <w:pPr>
        <w:spacing w:line="392" w:lineRule="auto"/>
        <w:ind w:left="117" w:right="76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ics: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’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z w:val="22"/>
          <w:szCs w:val="22"/>
        </w:rPr>
        <w:t>)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3</w:t>
      </w:r>
      <w:r w:rsidRPr="006D7E05">
        <w:rPr>
          <w:rFonts w:asciiTheme="minorHAnsi" w:eastAsia="Georgia" w:hAnsiTheme="minorHAnsi" w:cstheme="minorHAnsi"/>
          <w:sz w:val="22"/>
          <w:szCs w:val="22"/>
        </w:rPr>
        <w:t>67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’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7866105E" w14:textId="77777777" w:rsidR="0065708C" w:rsidRPr="006D7E05" w:rsidRDefault="0065708C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E8EE97F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urse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sub</w:t>
      </w:r>
      <w:r w:rsidRPr="006D7E05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issio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s</w:t>
      </w:r>
    </w:p>
    <w:p w14:paraId="4BA09703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ACE1AE4" w14:textId="77777777" w:rsidR="0065708C" w:rsidRPr="006D7E05" w:rsidRDefault="007358C8">
      <w:pPr>
        <w:spacing w:line="391" w:lineRule="auto"/>
        <w:ind w:left="117" w:right="2033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pgSz w:w="11920" w:h="16840"/>
          <w:pgMar w:top="900" w:right="1300" w:bottom="280" w:left="1300" w:header="707" w:footer="829" w:gutter="0"/>
          <w:cols w:space="720"/>
        </w:sect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 in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4)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 in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5)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loba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 in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5)</w:t>
      </w:r>
    </w:p>
    <w:p w14:paraId="7FEA7DA2" w14:textId="77777777" w:rsidR="0065708C" w:rsidRPr="006D7E05" w:rsidRDefault="0065708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1E2A3C4" w14:textId="77777777" w:rsidR="0065708C" w:rsidRPr="006D7E05" w:rsidRDefault="007358C8">
      <w:pPr>
        <w:spacing w:before="3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CULTY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RT, U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IV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TY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LJU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A</w:t>
      </w:r>
    </w:p>
    <w:p w14:paraId="4EB1700B" w14:textId="77777777" w:rsidR="0065708C" w:rsidRPr="006D7E05" w:rsidRDefault="0065708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82427AC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ia,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20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5-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10</w:t>
      </w:r>
    </w:p>
    <w:p w14:paraId="6E12A482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C3E03D0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au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ght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odul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10</w:t>
      </w:r>
    </w:p>
    <w:p w14:paraId="522534AD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862C32F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au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z w:val="22"/>
          <w:szCs w:val="22"/>
        </w:rPr>
        <w:t>ht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Rule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0</w:t>
      </w:r>
    </w:p>
    <w:p w14:paraId="7FE6E951" w14:textId="77777777" w:rsidR="0065708C" w:rsidRPr="006D7E05" w:rsidRDefault="0065708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891C362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e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)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au</w:t>
      </w:r>
      <w:r w:rsidRPr="006D7E05">
        <w:rPr>
          <w:rFonts w:asciiTheme="minorHAnsi" w:eastAsia="Georgia" w:hAnsiTheme="minorHAnsi" w:cstheme="minorHAnsi"/>
          <w:sz w:val="22"/>
          <w:szCs w:val="22"/>
        </w:rPr>
        <w:t>ght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Ru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odul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0</w:t>
      </w:r>
    </w:p>
    <w:p w14:paraId="6B016349" w14:textId="77777777" w:rsidR="0065708C" w:rsidRPr="006D7E05" w:rsidRDefault="0065708C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F4ADBCF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DF6A71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034D83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VI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CTUR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</w:p>
    <w:p w14:paraId="64C179F9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D71280F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lj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ial Sci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Nov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18,</w:t>
      </w:r>
    </w:p>
    <w:p w14:paraId="291AC927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14</w:t>
      </w:r>
    </w:p>
    <w:p w14:paraId="03A3A0D5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75DBFAE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lj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ial Sci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du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to 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</w:t>
      </w:r>
    </w:p>
    <w:p w14:paraId="228F47CF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dua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11,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13</w:t>
      </w:r>
    </w:p>
    <w:p w14:paraId="6DC2A29E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EE5801B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The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een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dua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</w:p>
    <w:p w14:paraId="25707DA0" w14:textId="77777777" w:rsidR="0065708C" w:rsidRPr="006D7E05" w:rsidRDefault="007358C8">
      <w:pPr>
        <w:spacing w:before="34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12</w:t>
      </w:r>
    </w:p>
    <w:p w14:paraId="67903997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2FE4739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lj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ial Sci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ts j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</w:p>
    <w:p w14:paraId="0FFF28BB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dua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Nov</w:t>
      </w:r>
      <w:r w:rsidRPr="006D7E05">
        <w:rPr>
          <w:rFonts w:asciiTheme="minorHAnsi" w:eastAsia="Georgia" w:hAnsiTheme="minorHAnsi" w:cstheme="minorHAnsi"/>
          <w:b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12</w:t>
      </w:r>
    </w:p>
    <w:p w14:paraId="4ACA4B4D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DB799BF" w14:textId="77777777" w:rsidR="0065708C" w:rsidRPr="006D7E05" w:rsidRDefault="007358C8">
      <w:pPr>
        <w:spacing w:line="276" w:lineRule="auto"/>
        <w:ind w:left="824" w:right="423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lj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ial Sci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ts j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wi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th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cs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d 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ts</w:t>
      </w:r>
      <w:r w:rsidRPr="006D7E05">
        <w:rPr>
          <w:rFonts w:asciiTheme="minorHAnsi" w:eastAsia="Georgia" w:hAnsiTheme="minorHAnsi" w:cstheme="minorHAnsi"/>
          <w:i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adua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Nov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12</w:t>
      </w:r>
    </w:p>
    <w:p w14:paraId="179206E3" w14:textId="77777777" w:rsidR="0065708C" w:rsidRPr="006D7E05" w:rsidRDefault="0065708C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81EE56A" w14:textId="77777777" w:rsidR="0065708C" w:rsidRPr="006D7E05" w:rsidRDefault="007358C8">
      <w:pPr>
        <w:spacing w:line="276" w:lineRule="auto"/>
        <w:ind w:left="824" w:right="979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lj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ial Sci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ts j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, g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13</w:t>
      </w:r>
    </w:p>
    <w:p w14:paraId="34540121" w14:textId="77777777" w:rsidR="0065708C" w:rsidRPr="006D7E05" w:rsidRDefault="0065708C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5BC1EDD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ty 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i/>
          <w:spacing w:val="6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N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 xml:space="preserve">ty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</w:p>
    <w:p w14:paraId="6CF8CFE3" w14:textId="77777777" w:rsidR="0065708C" w:rsidRPr="006D7E05" w:rsidRDefault="007358C8">
      <w:pPr>
        <w:spacing w:before="34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ni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2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6-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12</w:t>
      </w:r>
    </w:p>
    <w:p w14:paraId="204C1BDF" w14:textId="77777777" w:rsidR="0065708C" w:rsidRPr="006D7E05" w:rsidRDefault="0065708C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2D5FCC6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pict w14:anchorId="453E72C5">
          <v:group id="_x0000_s1036" style="position:absolute;left:0;text-align:left;margin-left:69.4pt;margin-top:50.8pt;width:456.55pt;height:0;z-index:-251658752;mso-position-horizontal-relative:page" coordorigin="1389,1016" coordsize="9131,0">
            <v:shape id="_x0000_s1037" style="position:absolute;left:1389;top:1016;width:9131;height:0" coordorigin="1389,1016" coordsize="9131,0" path="m1389,1016r9131,e" filled="f" strokeweight=".7pt">
              <v:path arrowok="t"/>
            </v:shape>
            <w10:wrap anchorx="page"/>
          </v:group>
        </w:pic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lj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ial Sci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 a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cy</w:t>
      </w:r>
    </w:p>
    <w:p w14:paraId="064F0BB4" w14:textId="77777777" w:rsidR="0065708C" w:rsidRPr="006D7E05" w:rsidRDefault="007358C8">
      <w:pPr>
        <w:spacing w:before="38" w:line="240" w:lineRule="exact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(u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dua</w:t>
      </w:r>
      <w:r w:rsidRPr="006D7E05">
        <w:rPr>
          <w:rFonts w:asciiTheme="minorHAnsi" w:eastAsia="Georgia" w:hAnsiTheme="minorHAnsi" w:cstheme="minorHAnsi"/>
          <w:spacing w:val="-4"/>
          <w:position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5"/>
          <w:position w:val="-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3"/>
          <w:position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12</w:t>
      </w:r>
    </w:p>
    <w:p w14:paraId="2180AEB7" w14:textId="77777777" w:rsidR="0065708C" w:rsidRPr="006D7E05" w:rsidRDefault="0065708C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60BB7067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D41C07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43EEA5" w14:textId="77777777" w:rsidR="0065708C" w:rsidRPr="006D7E05" w:rsidRDefault="007358C8">
      <w:pPr>
        <w:spacing w:before="3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STUD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MB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PS</w:t>
      </w:r>
    </w:p>
    <w:p w14:paraId="7626E8F5" w14:textId="77777777" w:rsidR="0065708C" w:rsidRPr="006D7E05" w:rsidRDefault="007358C8">
      <w:pPr>
        <w:spacing w:before="39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tes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co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tee</w:t>
      </w:r>
      <w:r w:rsidRPr="006D7E05">
        <w:rPr>
          <w:rFonts w:asciiTheme="minorHAnsi" w:eastAsia="Georgia" w:hAnsiTheme="minorHAnsi" w:cstheme="minorHAnsi"/>
          <w:i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)</w:t>
      </w:r>
    </w:p>
    <w:p w14:paraId="4DC407F9" w14:textId="77777777" w:rsidR="0065708C" w:rsidRPr="006D7E05" w:rsidRDefault="0065708C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7472B6CB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R’S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 C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M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MB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PS</w:t>
      </w:r>
    </w:p>
    <w:p w14:paraId="6FDB73B1" w14:textId="77777777" w:rsidR="0065708C" w:rsidRPr="006D7E05" w:rsidRDefault="0065708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0F24782" w14:textId="77777777" w:rsidR="0065708C" w:rsidRPr="006D7E05" w:rsidRDefault="007358C8">
      <w:pPr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*,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–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ir</w:t>
      </w:r>
    </w:p>
    <w:p w14:paraId="79AE29F4" w14:textId="77777777" w:rsidR="0065708C" w:rsidRPr="006D7E05" w:rsidRDefault="007358C8">
      <w:pPr>
        <w:spacing w:before="38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</w:t>
      </w:r>
      <w:r w:rsidRPr="006D7E05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298C6CC7" w14:textId="77777777" w:rsidR="0065708C" w:rsidRPr="006D7E05" w:rsidRDefault="007358C8">
      <w:pPr>
        <w:spacing w:before="30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</w:t>
      </w:r>
      <w:r w:rsidRPr="006D7E05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0B35E0F1" w14:textId="77777777" w:rsidR="0065708C" w:rsidRPr="006D7E05" w:rsidRDefault="007358C8">
      <w:pPr>
        <w:spacing w:before="34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</w:t>
      </w:r>
      <w:r w:rsidRPr="006D7E05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rr</w:t>
      </w:r>
      <w:r w:rsidRPr="006D7E05">
        <w:rPr>
          <w:rFonts w:asciiTheme="minorHAnsi" w:eastAsia="Georgia" w:hAnsiTheme="minorHAnsi" w:cstheme="minorHAnsi"/>
          <w:sz w:val="22"/>
          <w:szCs w:val="22"/>
        </w:rPr>
        <w:t>y M.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sal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*,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2D033E71" w14:textId="77777777" w:rsidR="0065708C" w:rsidRPr="006D7E05" w:rsidRDefault="007358C8">
      <w:pPr>
        <w:spacing w:before="34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a 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ć</w:t>
      </w:r>
      <w:r w:rsidRPr="006D7E05">
        <w:rPr>
          <w:rFonts w:asciiTheme="minorHAnsi" w:eastAsia="Georgia" w:hAnsiTheme="minorHAnsi" w:cstheme="minorHAnsi"/>
          <w:sz w:val="22"/>
          <w:szCs w:val="22"/>
        </w:rPr>
        <w:t>*,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tici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;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) –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</w:p>
    <w:p w14:paraId="707F3410" w14:textId="77777777" w:rsidR="0065708C" w:rsidRPr="006D7E05" w:rsidRDefault="0065708C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5AFD40CC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ABBD08" w14:textId="77777777" w:rsidR="0065708C" w:rsidRPr="006D7E05" w:rsidRDefault="007358C8">
      <w:pPr>
        <w:spacing w:line="260" w:lineRule="exact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R’S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3"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PREHE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IV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3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X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CO</w: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3"/>
          <w:position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HIP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)</w:t>
      </w:r>
    </w:p>
    <w:p w14:paraId="177FBD77" w14:textId="77777777" w:rsidR="0065708C" w:rsidRPr="006D7E05" w:rsidRDefault="0065708C">
      <w:pPr>
        <w:spacing w:before="9" w:line="140" w:lineRule="exact"/>
        <w:rPr>
          <w:rFonts w:asciiTheme="minorHAnsi" w:hAnsiTheme="minorHAnsi" w:cstheme="minorHAnsi"/>
          <w:sz w:val="22"/>
          <w:szCs w:val="22"/>
        </w:rPr>
        <w:sectPr w:rsidR="0065708C" w:rsidRPr="006D7E05">
          <w:pgSz w:w="11920" w:h="16840"/>
          <w:pgMar w:top="900" w:right="1300" w:bottom="280" w:left="1300" w:header="707" w:footer="829" w:gutter="0"/>
          <w:cols w:space="720"/>
        </w:sectPr>
      </w:pPr>
    </w:p>
    <w:p w14:paraId="1A9444BE" w14:textId="77777777" w:rsidR="0065708C" w:rsidRPr="006D7E05" w:rsidRDefault="007358C8">
      <w:pPr>
        <w:spacing w:before="19"/>
        <w:ind w:left="473" w:right="-35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451DDD94" w14:textId="77777777" w:rsidR="0065708C" w:rsidRPr="006D7E05" w:rsidRDefault="007358C8">
      <w:pPr>
        <w:spacing w:before="38"/>
        <w:ind w:left="473" w:right="-5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dal</w:t>
      </w:r>
      <w:r w:rsidRPr="006D7E05">
        <w:rPr>
          <w:rFonts w:asciiTheme="minorHAnsi" w:eastAsia="Georgia" w:hAnsiTheme="minorHAnsi" w:cstheme="minorHAnsi"/>
          <w:sz w:val="22"/>
          <w:szCs w:val="22"/>
        </w:rPr>
        <w:t>l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*, 2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25CA4538" w14:textId="77777777" w:rsidR="0065708C" w:rsidRPr="006D7E05" w:rsidRDefault="007358C8">
      <w:pPr>
        <w:spacing w:before="34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5BCE2FA3" w14:textId="77777777" w:rsidR="0065708C" w:rsidRPr="006D7E05" w:rsidRDefault="007358C8">
      <w:pPr>
        <w:spacing w:before="38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igha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10066632" w14:textId="77777777" w:rsidR="0065708C" w:rsidRPr="006D7E05" w:rsidRDefault="007358C8">
      <w:pPr>
        <w:spacing w:before="39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</w:t>
      </w:r>
      <w:r w:rsidRPr="006D7E05">
        <w:rPr>
          <w:rFonts w:asciiTheme="minorHAnsi" w:eastAsia="Georgia" w:hAnsiTheme="minorHAnsi" w:cstheme="minorHAnsi"/>
          <w:sz w:val="22"/>
          <w:szCs w:val="22"/>
        </w:rPr>
        <w:t>yn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ad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z w:val="22"/>
          <w:szCs w:val="22"/>
        </w:rPr>
        <w:t>*,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608B47CE" w14:textId="77777777" w:rsidR="0065708C" w:rsidRPr="006D7E05" w:rsidRDefault="007358C8">
      <w:pPr>
        <w:spacing w:before="19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br w:type="column"/>
      </w: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s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*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5A4E9A27" w14:textId="77777777" w:rsidR="0065708C" w:rsidRPr="006D7E05" w:rsidRDefault="007358C8">
      <w:pPr>
        <w:spacing w:before="3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147CAEBA" w14:textId="77777777" w:rsidR="0065708C" w:rsidRPr="006D7E05" w:rsidRDefault="007358C8">
      <w:pPr>
        <w:spacing w:before="3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nn</w:t>
      </w:r>
      <w:r w:rsidRPr="006D7E05">
        <w:rPr>
          <w:rFonts w:asciiTheme="minorHAnsi" w:eastAsia="Georgia" w:hAnsiTheme="minorHAnsi" w:cstheme="minorHAnsi"/>
          <w:sz w:val="22"/>
          <w:szCs w:val="22"/>
        </w:rPr>
        <w:t>if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ale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0E47BFE8" w14:textId="77777777" w:rsidR="0065708C" w:rsidRPr="006D7E05" w:rsidRDefault="007358C8">
      <w:pPr>
        <w:spacing w:before="3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Ra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ight,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7199F2CE" w14:textId="77777777" w:rsidR="0065708C" w:rsidRPr="006D7E05" w:rsidRDefault="007358C8">
      <w:pPr>
        <w:spacing w:before="39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type w:val="continuous"/>
          <w:pgSz w:w="11920" w:h="16840"/>
          <w:pgMar w:top="620" w:right="1300" w:bottom="280" w:left="1300" w:header="720" w:footer="720" w:gutter="0"/>
          <w:cols w:num="2" w:space="720" w:equalWidth="0">
            <w:col w:w="4260" w:space="1106"/>
            <w:col w:w="3954"/>
          </w:cols>
        </w:sect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daus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3A04CCA3" w14:textId="77777777" w:rsidR="0065708C" w:rsidRPr="006D7E05" w:rsidRDefault="0065708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52B502C" w14:textId="77777777" w:rsidR="0065708C" w:rsidRPr="006D7E05" w:rsidRDefault="007358C8">
      <w:pPr>
        <w:spacing w:before="3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RS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PS</w:t>
      </w:r>
    </w:p>
    <w:p w14:paraId="49AF8259" w14:textId="77777777" w:rsidR="0065708C" w:rsidRPr="006D7E05" w:rsidRDefault="0065708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D286C6B" w14:textId="77777777" w:rsidR="0065708C" w:rsidRPr="006D7E05" w:rsidRDefault="007358C8">
      <w:pPr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z w:val="22"/>
          <w:szCs w:val="22"/>
        </w:rPr>
        <w:t>im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aw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*, 2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42D427C7" w14:textId="77777777" w:rsidR="0065708C" w:rsidRPr="006D7E05" w:rsidRDefault="007358C8">
      <w:pPr>
        <w:spacing w:before="38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yth,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6006CE24" w14:textId="77777777" w:rsidR="0065708C" w:rsidRPr="006D7E05" w:rsidRDefault="007358C8">
      <w:pPr>
        <w:spacing w:before="34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001F148C" w14:textId="77777777" w:rsidR="0065708C" w:rsidRPr="006D7E05" w:rsidRDefault="0065708C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4363EDB1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A266EE" w14:textId="77777777" w:rsidR="0065708C" w:rsidRPr="006D7E05" w:rsidRDefault="007358C8">
      <w:pPr>
        <w:spacing w:line="274" w:lineRule="auto"/>
        <w:ind w:left="117" w:right="1030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R’S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PL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) TH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 C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PS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IV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TY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LJU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)</w:t>
      </w:r>
    </w:p>
    <w:p w14:paraId="5053B990" w14:textId="77777777" w:rsidR="0065708C" w:rsidRPr="006D7E05" w:rsidRDefault="0065708C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702A1F4" w14:textId="77777777" w:rsidR="0065708C" w:rsidRPr="006D7E05" w:rsidRDefault="007358C8">
      <w:pPr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jca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                                               –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</w:p>
    <w:p w14:paraId="7B0BE2E8" w14:textId="77777777" w:rsidR="0065708C" w:rsidRPr="006D7E05" w:rsidRDefault="007358C8">
      <w:pPr>
        <w:spacing w:before="34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sz w:val="22"/>
          <w:szCs w:val="22"/>
        </w:rPr>
        <w:t>ič,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1                                              </w:t>
      </w:r>
      <w:r w:rsidRPr="006D7E05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–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ij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čič,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</w:p>
    <w:p w14:paraId="120CD33F" w14:textId="77777777" w:rsidR="0065708C" w:rsidRPr="006D7E05" w:rsidRDefault="007358C8">
      <w:pPr>
        <w:spacing w:before="38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nk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                                      </w:t>
      </w:r>
      <w:r w:rsidRPr="006D7E05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–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Št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</w:p>
    <w:p w14:paraId="1110E032" w14:textId="77777777" w:rsidR="0065708C" w:rsidRPr="006D7E05" w:rsidRDefault="007358C8">
      <w:pPr>
        <w:spacing w:before="38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alad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0               </w:t>
      </w:r>
      <w:r w:rsidRPr="006D7E05">
        <w:rPr>
          <w:rFonts w:asciiTheme="minorHAnsi" w:eastAsia="Georgia" w:hAnsiTheme="minorHAnsi" w:cstheme="minorHAnsi"/>
          <w:spacing w:val="3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–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200</w:t>
      </w:r>
      <w:r w:rsidRPr="006D7E05">
        <w:rPr>
          <w:rFonts w:asciiTheme="minorHAnsi" w:eastAsia="Georgia" w:hAnsiTheme="minorHAnsi" w:cstheme="minorHAnsi"/>
          <w:sz w:val="22"/>
          <w:szCs w:val="22"/>
        </w:rPr>
        <w:t>6</w:t>
      </w:r>
    </w:p>
    <w:p w14:paraId="4F759C81" w14:textId="77777777" w:rsidR="0065708C" w:rsidRPr="006D7E05" w:rsidRDefault="007358C8">
      <w:pPr>
        <w:spacing w:before="38" w:line="260" w:lineRule="exact"/>
        <w:ind w:left="473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pict w14:anchorId="07C5D03A">
          <v:group id="_x0000_s1034" style="position:absolute;left:0;text-align:left;margin-left:69.4pt;margin-top:34.5pt;width:456.55pt;height:0;z-index:-251657728;mso-position-horizontal-relative:page" coordorigin="1389,690" coordsize="9131,0">
            <v:shape id="_x0000_s1035" style="position:absolute;left:1389;top:690;width:9131;height:0" coordorigin="1389,690" coordsize="9131,0" path="m1389,690r9131,e" filled="f" strokeweight=".7pt">
              <v:path arrowok="t"/>
            </v:shape>
            <w10:wrap anchorx="page"/>
          </v:group>
        </w:pict>
      </w:r>
      <w:r w:rsidRPr="006D7E05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6D7E05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aš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r S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position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0</w:t>
      </w:r>
    </w:p>
    <w:p w14:paraId="6E01DF7F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E7F4C9" w14:textId="77777777" w:rsidR="0065708C" w:rsidRPr="006D7E05" w:rsidRDefault="0065708C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55A6A15A" w14:textId="77777777" w:rsidR="0065708C" w:rsidRPr="006D7E05" w:rsidRDefault="007358C8">
      <w:pPr>
        <w:spacing w:before="3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VI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CE</w:t>
      </w:r>
    </w:p>
    <w:p w14:paraId="7488EDD5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18F30C" w14:textId="77777777" w:rsidR="0065708C" w:rsidRPr="006D7E05" w:rsidRDefault="0065708C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0C30F824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 JOURN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</w:p>
    <w:p w14:paraId="4DAC3C51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392D4F4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EU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w, 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o-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i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20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4</w:t>
      </w:r>
    </w:p>
    <w:p w14:paraId="13007334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504E36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D52990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5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PS</w:t>
      </w:r>
    </w:p>
    <w:p w14:paraId="2EA838C7" w14:textId="77777777" w:rsidR="0065708C" w:rsidRPr="006D7E05" w:rsidRDefault="0065708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0696FE5E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4-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</w:p>
    <w:p w14:paraId="69A907FB" w14:textId="77777777" w:rsidR="0065708C" w:rsidRPr="006D7E05" w:rsidRDefault="0065708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14A40BFE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ó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e 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s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</w:p>
    <w:p w14:paraId="746CC0A6" w14:textId="77777777" w:rsidR="0065708C" w:rsidRPr="006D7E05" w:rsidRDefault="007358C8">
      <w:pPr>
        <w:spacing w:before="38"/>
        <w:ind w:left="788" w:right="6947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</w:p>
    <w:p w14:paraId="0B27950C" w14:textId="77777777" w:rsidR="0065708C" w:rsidRPr="006D7E05" w:rsidRDefault="0065708C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88DA0D7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11</w:t>
      </w:r>
    </w:p>
    <w:p w14:paraId="3C60036A" w14:textId="77777777" w:rsidR="0065708C" w:rsidRPr="006D7E05" w:rsidRDefault="0065708C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4A6FD2E6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FA8FC8" w14:textId="77777777" w:rsidR="0065708C" w:rsidRPr="006D7E05" w:rsidRDefault="007358C8">
      <w:pPr>
        <w:spacing w:line="385" w:lineRule="auto"/>
        <w:ind w:left="117" w:right="4715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UR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VI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PS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5,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6) 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2D6AB769" w14:textId="77777777" w:rsidR="0065708C" w:rsidRPr="006D7E05" w:rsidRDefault="007358C8">
      <w:pPr>
        <w:spacing w:before="6" w:line="392" w:lineRule="auto"/>
        <w:ind w:left="117" w:right="2735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w 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the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8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4,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)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5)</w:t>
      </w:r>
    </w:p>
    <w:p w14:paraId="720B031E" w14:textId="77777777" w:rsidR="0065708C" w:rsidRPr="006D7E05" w:rsidRDefault="007358C8">
      <w:pPr>
        <w:spacing w:line="240" w:lineRule="exact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2B839D25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3306908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a ist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ž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a/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233A5AE2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10BD5710" w14:textId="77777777" w:rsidR="0065708C" w:rsidRPr="006D7E05" w:rsidRDefault="007358C8">
      <w:pPr>
        <w:spacing w:line="387" w:lineRule="auto"/>
        <w:ind w:left="117" w:right="5599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w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z w:val="22"/>
          <w:szCs w:val="22"/>
        </w:rPr>
        <w:t>) Sci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Gy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tics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(2012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4AC1B4D0" w14:textId="77777777" w:rsidR="0065708C" w:rsidRPr="006D7E05" w:rsidRDefault="007358C8">
      <w:pPr>
        <w:spacing w:before="4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4,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04426BA7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328A237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48E3C277" w14:textId="77777777" w:rsidR="0065708C" w:rsidRPr="006D7E05" w:rsidRDefault="0065708C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4A828B2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2E20DD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CO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FE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VI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PS</w:t>
      </w:r>
    </w:p>
    <w:p w14:paraId="5EAF7CD9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D558460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the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200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24C40DCD" w14:textId="77777777" w:rsidR="0065708C" w:rsidRPr="006D7E05" w:rsidRDefault="0065708C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0522A6C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headerReference w:type="default" r:id="rId9"/>
          <w:pgSz w:w="11920" w:h="16840"/>
          <w:pgMar w:top="900" w:right="1300" w:bottom="280" w:left="1300" w:header="707" w:footer="829" w:gutter="0"/>
          <w:cols w:space="720"/>
        </w:sectPr>
      </w:pP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Rese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8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3B322682" w14:textId="77777777" w:rsidR="0065708C" w:rsidRPr="006D7E05" w:rsidRDefault="0065708C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DFC28B0" w14:textId="77777777" w:rsidR="0065708C" w:rsidRPr="006D7E05" w:rsidRDefault="007358C8">
      <w:pPr>
        <w:spacing w:before="36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4)</w:t>
      </w:r>
    </w:p>
    <w:p w14:paraId="1DB1AB27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3FFA805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6)</w:t>
      </w:r>
    </w:p>
    <w:p w14:paraId="41DDB224" w14:textId="77777777" w:rsidR="0065708C" w:rsidRPr="006D7E05" w:rsidRDefault="0065708C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107DF40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0C81BA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PROP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VI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PS</w:t>
      </w:r>
    </w:p>
    <w:p w14:paraId="38D99091" w14:textId="77777777" w:rsidR="0065708C" w:rsidRPr="006D7E05" w:rsidRDefault="0065708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0D8BD5E8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Rou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4)</w:t>
      </w:r>
    </w:p>
    <w:p w14:paraId="4899E6D8" w14:textId="77777777" w:rsidR="0065708C" w:rsidRPr="006D7E05" w:rsidRDefault="0065708C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339C3D6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1ABAA3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UD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G</w:t>
      </w:r>
    </w:p>
    <w:p w14:paraId="1E76ED83" w14:textId="77777777" w:rsidR="0065708C" w:rsidRPr="006D7E05" w:rsidRDefault="0065708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3827C73" w14:textId="77777777" w:rsidR="0065708C" w:rsidRPr="006D7E05" w:rsidRDefault="007358C8">
      <w:pPr>
        <w:spacing w:line="276" w:lineRule="auto"/>
        <w:ind w:left="824" w:right="536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Was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ues</w:t>
      </w:r>
      <w:r w:rsidRPr="006D7E05">
        <w:rPr>
          <w:rFonts w:asciiTheme="minorHAnsi" w:eastAsia="Georgia" w:hAnsiTheme="minorHAnsi" w:cstheme="minorHAnsi"/>
          <w:sz w:val="22"/>
          <w:szCs w:val="22"/>
        </w:rPr>
        <w:t>t 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ud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10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5.</w:t>
      </w:r>
    </w:p>
    <w:p w14:paraId="4FED3B04" w14:textId="77777777" w:rsidR="0065708C" w:rsidRPr="006D7E05" w:rsidRDefault="0065708C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AFDF03A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Was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489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cility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alua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AF5D0DD" w14:textId="77777777" w:rsidR="0065708C" w:rsidRPr="006D7E05" w:rsidRDefault="007358C8">
      <w:pPr>
        <w:spacing w:before="34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4,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5.</w:t>
      </w:r>
    </w:p>
    <w:p w14:paraId="235A886D" w14:textId="77777777" w:rsidR="0065708C" w:rsidRPr="006D7E05" w:rsidRDefault="007358C8">
      <w:pPr>
        <w:spacing w:line="400" w:lineRule="atLeast"/>
        <w:ind w:left="117" w:right="241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Was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du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Th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e Mi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te Th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5.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Was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ues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633084C7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ud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11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4.</w:t>
      </w:r>
    </w:p>
    <w:p w14:paraId="5762B58F" w14:textId="77777777" w:rsidR="0065708C" w:rsidRPr="006D7E05" w:rsidRDefault="007358C8">
      <w:pPr>
        <w:spacing w:before="8" w:line="400" w:lineRule="atLeast"/>
        <w:ind w:left="117" w:right="8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pict w14:anchorId="4AD200AF">
          <v:group id="_x0000_s1032" style="position:absolute;left:0;text-align:left;margin-left:69.4pt;margin-top:66.1pt;width:456.55pt;height:0;z-index:-251656704;mso-position-horizontal-relative:page" coordorigin="1389,1322" coordsize="9131,0">
            <v:shape id="_x0000_s1033" style="position:absolute;left:1389;top:1322;width:9131;height:0" coordorigin="1389,1322" coordsize="9131,0" path="m1389,1322r9131,e" filled="f" strokeweight=".7pt">
              <v:path arrowok="t"/>
            </v:shape>
            <w10:wrap anchorx="page"/>
          </v:group>
        </w:pic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Was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Mgt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2</w:t>
      </w:r>
      <w:r w:rsidRPr="006D7E05">
        <w:rPr>
          <w:rFonts w:asciiTheme="minorHAnsi" w:eastAsia="Georgia" w:hAnsiTheme="minorHAnsi" w:cstheme="minorHAnsi"/>
          <w:sz w:val="22"/>
          <w:szCs w:val="22"/>
        </w:rPr>
        <w:t>90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g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ud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4.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alle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n,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00DC250A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85AE4D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7C8641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375F7D" w14:textId="77777777" w:rsidR="0065708C" w:rsidRPr="006D7E05" w:rsidRDefault="0065708C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0E5727EA" w14:textId="77777777" w:rsidR="0065708C" w:rsidRPr="006D7E05" w:rsidRDefault="007358C8">
      <w:pPr>
        <w:spacing w:before="3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FE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C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5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</w:p>
    <w:p w14:paraId="40A2E5E5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45A4A46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on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om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on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5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the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</w:p>
    <w:p w14:paraId="56E02F3A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</w:p>
    <w:p w14:paraId="7180AF11" w14:textId="77777777" w:rsidR="0065708C" w:rsidRPr="006D7E05" w:rsidRDefault="0065708C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70C907B3" w14:textId="77777777" w:rsidR="0065708C" w:rsidRPr="006D7E05" w:rsidRDefault="007358C8">
      <w:pPr>
        <w:spacing w:line="276" w:lineRule="auto"/>
        <w:ind w:left="824" w:right="372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ag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on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5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15</w:t>
      </w:r>
    </w:p>
    <w:p w14:paraId="6B3946DA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F5FF789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5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—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tute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lopm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y,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nd</w:t>
      </w:r>
    </w:p>
    <w:p w14:paraId="6FA7EA41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ma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 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the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5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</w:p>
    <w:p w14:paraId="17D2B541" w14:textId="77777777" w:rsidR="0065708C" w:rsidRPr="006D7E05" w:rsidRDefault="0065708C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098038FC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lov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 Na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on,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14</w:t>
      </w:r>
    </w:p>
    <w:p w14:paraId="1716E222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3EDE9DF" w14:textId="77777777" w:rsidR="0065708C" w:rsidRPr="006D7E05" w:rsidRDefault="007358C8">
      <w:pPr>
        <w:spacing w:line="276" w:lineRule="auto"/>
        <w:ind w:left="824" w:right="729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lov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the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ee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the 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r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11</w:t>
      </w:r>
    </w:p>
    <w:p w14:paraId="393200B4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4E51DA6C" w14:textId="77777777" w:rsidR="0065708C" w:rsidRPr="006D7E05" w:rsidRDefault="007358C8">
      <w:pPr>
        <w:spacing w:line="276" w:lineRule="auto"/>
        <w:ind w:left="824" w:right="681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 ca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ade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, 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10</w:t>
      </w:r>
    </w:p>
    <w:p w14:paraId="353543B1" w14:textId="77777777" w:rsidR="0065708C" w:rsidRPr="006D7E05" w:rsidRDefault="0065708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772AAB3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lov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 the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xe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e 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-</w:t>
      </w:r>
    </w:p>
    <w:p w14:paraId="650B8737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9</w:t>
      </w:r>
    </w:p>
    <w:p w14:paraId="064F424B" w14:textId="77777777" w:rsidR="0065708C" w:rsidRPr="006D7E05" w:rsidRDefault="0065708C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29AEEDA5" w14:textId="77777777" w:rsidR="0065708C" w:rsidRPr="006D7E05" w:rsidRDefault="007358C8">
      <w:pPr>
        <w:spacing w:line="276" w:lineRule="auto"/>
        <w:ind w:left="824" w:right="82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b/>
          <w:position w:val="6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b/>
          <w:spacing w:val="21"/>
          <w:position w:val="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nce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on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olo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 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6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the 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ee</w:t>
      </w:r>
      <w:r w:rsidRPr="006D7E05">
        <w:rPr>
          <w:rFonts w:asciiTheme="minorHAnsi" w:eastAsia="Georgia" w:hAnsiTheme="minorHAnsi" w:cstheme="minorHAnsi"/>
          <w:sz w:val="22"/>
          <w:szCs w:val="22"/>
        </w:rPr>
        <w:t>,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led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ia,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8</w:t>
      </w:r>
    </w:p>
    <w:p w14:paraId="36DFA7D6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368EDD" w14:textId="77777777" w:rsidR="0065708C" w:rsidRPr="006D7E05" w:rsidRDefault="0065708C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113911E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DUSTRY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</w:p>
    <w:p w14:paraId="16B32E20" w14:textId="77777777" w:rsidR="0065708C" w:rsidRPr="006D7E05" w:rsidRDefault="0065708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2FD4FC6" w14:textId="77777777" w:rsidR="0065708C" w:rsidRPr="006D7E05" w:rsidRDefault="007358C8">
      <w:pPr>
        <w:spacing w:line="273" w:lineRule="auto"/>
        <w:ind w:left="824" w:right="676" w:hanging="708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headerReference w:type="default" r:id="rId10"/>
          <w:pgSz w:w="11920" w:h="16840"/>
          <w:pgMar w:top="900" w:right="1300" w:bottom="280" w:left="1300" w:header="707" w:footer="829" w:gutter="0"/>
          <w:cols w:space="720"/>
        </w:sectPr>
      </w:pP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tute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ts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Za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in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e 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the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cil,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14</w:t>
      </w:r>
    </w:p>
    <w:p w14:paraId="7AEA4A13" w14:textId="77777777" w:rsidR="0065708C" w:rsidRPr="006D7E05" w:rsidRDefault="0065708C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928B184" w14:textId="77777777" w:rsidR="0065708C" w:rsidRPr="006D7E05" w:rsidRDefault="007358C8">
      <w:pPr>
        <w:spacing w:before="36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 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lov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the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</w:p>
    <w:p w14:paraId="792EDD1B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9</w:t>
      </w:r>
    </w:p>
    <w:p w14:paraId="15E551F1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9854B37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lj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the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12</w:t>
      </w:r>
    </w:p>
    <w:p w14:paraId="29A34D75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78DF3820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 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the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13</w:t>
      </w:r>
    </w:p>
    <w:p w14:paraId="26790D6D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0D04D45C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ll U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p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5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the 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</w:p>
    <w:p w14:paraId="0D538506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tee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a 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ica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ia)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7</w:t>
      </w:r>
    </w:p>
    <w:p w14:paraId="5822E21D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D494F72" w14:textId="77777777" w:rsidR="0065708C" w:rsidRPr="006D7E05" w:rsidRDefault="007358C8">
      <w:pPr>
        <w:spacing w:line="276" w:lineRule="auto"/>
        <w:ind w:left="824" w:right="998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lov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 W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ll Na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6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,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isi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B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6</w:t>
      </w:r>
    </w:p>
    <w:p w14:paraId="1079AB3F" w14:textId="77777777" w:rsidR="0065708C" w:rsidRPr="006D7E05" w:rsidRDefault="0065708C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26AB59C5" w14:textId="77777777" w:rsidR="0065708C" w:rsidRPr="006D7E05" w:rsidRDefault="007358C8">
      <w:pPr>
        <w:spacing w:line="276" w:lineRule="auto"/>
        <w:ind w:left="824" w:right="916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 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ll O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ls of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lov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uš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obal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ih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oša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the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20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-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</w:p>
    <w:p w14:paraId="169F91CB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2A8C735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pict w14:anchorId="75711B94">
          <v:group id="_x0000_s1030" style="position:absolute;left:0;text-align:left;margin-left:69.4pt;margin-top:52.2pt;width:456.55pt;height:0;z-index:-251655680;mso-position-horizontal-relative:page" coordorigin="1389,1044" coordsize="9131,0">
            <v:shape id="_x0000_s1031" style="position:absolute;left:1389;top:1044;width:9131;height:0" coordorigin="1389,1044" coordsize="9131,0" path="m1389,1044r9131,e" filled="f" strokeweight=".7pt">
              <v:path arrowok="t"/>
            </v:shape>
            <w10:wrap anchorx="page"/>
          </v:group>
        </w:pic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lov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 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ll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ff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ž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je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ša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sod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v</w:t>
      </w:r>
    </w:p>
    <w:p w14:paraId="1FEEE10C" w14:textId="77777777" w:rsidR="0065708C" w:rsidRPr="006D7E05" w:rsidRDefault="007358C8">
      <w:pPr>
        <w:spacing w:before="38" w:line="240" w:lineRule="exact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e)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4"/>
          <w:position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4"/>
          <w:position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f the </w:t>
      </w:r>
      <w:r w:rsidRPr="006D7E05">
        <w:rPr>
          <w:rFonts w:asciiTheme="minorHAnsi" w:eastAsia="Georgia" w:hAnsiTheme="minorHAnsi" w:cstheme="minorHAnsi"/>
          <w:spacing w:val="-4"/>
          <w:position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itt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ee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4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3</w:t>
      </w:r>
    </w:p>
    <w:p w14:paraId="2A3C43F5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07DA21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4812CE" w14:textId="77777777" w:rsidR="0065708C" w:rsidRPr="006D7E05" w:rsidRDefault="0065708C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5D065B7A" w14:textId="77777777" w:rsidR="0065708C" w:rsidRPr="006D7E05" w:rsidRDefault="007358C8">
      <w:pPr>
        <w:spacing w:before="3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IV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VI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AN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IV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</w:p>
    <w:p w14:paraId="57F02DDD" w14:textId="77777777" w:rsidR="0065708C" w:rsidRPr="006D7E05" w:rsidRDefault="0065708C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341C4942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rsity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wi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e</w:t>
      </w:r>
    </w:p>
    <w:p w14:paraId="3C3337E0" w14:textId="77777777" w:rsidR="0065708C" w:rsidRPr="006D7E05" w:rsidRDefault="0065708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13F3707B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-1"/>
          <w:position w:val="6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position w:val="6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19"/>
          <w:position w:val="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y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 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ist, 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7D2EEBEE" w14:textId="77777777" w:rsidR="0065708C" w:rsidRPr="006D7E05" w:rsidRDefault="0065708C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0C1E1415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F51E9A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Co</w:t>
      </w:r>
      <w:r w:rsidRPr="006D7E05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ll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ge</w:t>
      </w:r>
      <w:r w:rsidRPr="006D7E05">
        <w:rPr>
          <w:rFonts w:asciiTheme="minorHAnsi" w:eastAsia="Georgia" w:hAnsiTheme="minorHAnsi" w:cstheme="minorHAnsi"/>
          <w:b/>
          <w:i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d D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pa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rtm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en</w:t>
      </w:r>
      <w:r w:rsidRPr="006D7E05">
        <w:rPr>
          <w:rFonts w:asciiTheme="minorHAnsi" w:eastAsia="Georgia" w:hAnsiTheme="minorHAnsi" w:cstheme="minorHAnsi"/>
          <w:b/>
          <w:i/>
          <w:spacing w:val="2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wi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e</w:t>
      </w:r>
    </w:p>
    <w:p w14:paraId="6EA3E3E4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06A9C0A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lopm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5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>SU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Ath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z w:val="22"/>
          <w:szCs w:val="22"/>
        </w:rPr>
        <w:t>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34F0E900" w14:textId="77777777" w:rsidR="0065708C" w:rsidRPr="006D7E05" w:rsidRDefault="0065708C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192775C7" w14:textId="77777777" w:rsidR="0065708C" w:rsidRPr="006D7E05" w:rsidRDefault="007358C8">
      <w:pPr>
        <w:spacing w:line="276" w:lineRule="auto"/>
        <w:ind w:left="117" w:right="249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oll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lcom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l 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e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9,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19DDFF6E" w14:textId="77777777" w:rsidR="0065708C" w:rsidRPr="006D7E05" w:rsidRDefault="0065708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749CD1E9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oll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on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b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2015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3F2DC544" w14:textId="77777777" w:rsidR="0065708C" w:rsidRPr="006D7E05" w:rsidRDefault="0065708C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59F591A6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sh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on, 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Was</w:t>
      </w:r>
      <w:r w:rsidRPr="006D7E05">
        <w:rPr>
          <w:rFonts w:asciiTheme="minorHAnsi" w:eastAsia="Georgia" w:hAnsiTheme="minorHAnsi" w:cstheme="minorHAnsi"/>
          <w:sz w:val="22"/>
          <w:szCs w:val="22"/>
        </w:rPr>
        <w:t>h., 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6,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3CE1863D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2E7B272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tu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no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. B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7DB5828C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75E2B79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3M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–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5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32B6891D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FB6F44E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-1"/>
          <w:position w:val="6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position w:val="6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19"/>
          <w:position w:val="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n-E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ag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 con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no</w:t>
      </w:r>
      <w:r w:rsidRPr="006D7E05">
        <w:rPr>
          <w:rFonts w:asciiTheme="minorHAnsi" w:eastAsia="Georgia" w:hAnsiTheme="minorHAnsi" w:cstheme="minorHAnsi"/>
          <w:b/>
          <w:spacing w:val="6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48C714D9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877B1BC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sh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p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2014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42EA3829" w14:textId="77777777" w:rsidR="0065708C" w:rsidRPr="006D7E05" w:rsidRDefault="0065708C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E7965F2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wi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1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op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(w</w:t>
      </w:r>
      <w:r w:rsidRPr="006D7E05">
        <w:rPr>
          <w:rFonts w:asciiTheme="minorHAnsi" w:eastAsia="Georgia" w:hAnsiTheme="minorHAnsi" w:cstheme="minorHAnsi"/>
          <w:sz w:val="22"/>
          <w:szCs w:val="22"/>
        </w:rPr>
        <w:t>ith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sz w:val="22"/>
          <w:szCs w:val="22"/>
        </w:rPr>
        <w:t>.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 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0248C1B8" w14:textId="77777777" w:rsidR="0065708C" w:rsidRPr="006D7E05" w:rsidRDefault="0065708C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3C3C6A4A" w14:textId="77777777" w:rsidR="0065708C" w:rsidRPr="006D7E05" w:rsidRDefault="007358C8">
      <w:pPr>
        <w:spacing w:line="240" w:lineRule="exact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pict w14:anchorId="0F3BED16">
          <v:group id="_x0000_s1028" style="position:absolute;left:0;text-align:left;margin-left:69.4pt;margin-top:40.8pt;width:456.55pt;height:0;z-index:-251654656;mso-position-horizontal-relative:page" coordorigin="1389,816" coordsize="9131,0">
            <v:shape id="_x0000_s1029" style="position:absolute;left:1389;top:816;width:9131;height:0" coordorigin="1389,816" coordsize="9131,0" path="m1389,816r9131,e" filled="f" strokeweight=".7pt">
              <v:path arrowok="t"/>
            </v:shape>
            <w10:wrap anchorx="page"/>
          </v:group>
        </w:pic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ag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nt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ra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m so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di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oo</w: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rd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to</w:t>
      </w:r>
      <w:r w:rsidRPr="006D7E05">
        <w:rPr>
          <w:rFonts w:asciiTheme="minorHAnsi" w:eastAsia="Georgia" w:hAnsiTheme="minorHAnsi" w:cstheme="minorHAnsi"/>
          <w:b/>
          <w:spacing w:val="5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3"/>
          <w:position w:val="-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013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4"/>
          <w:position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rr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t</w:t>
      </w:r>
    </w:p>
    <w:p w14:paraId="74C6666F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54A117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B4D76F" w14:textId="77777777" w:rsidR="0065708C" w:rsidRPr="006D7E05" w:rsidRDefault="0065708C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03B97C58" w14:textId="77777777" w:rsidR="0065708C" w:rsidRPr="006D7E05" w:rsidRDefault="007358C8">
      <w:pPr>
        <w:spacing w:before="3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PRO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</w:p>
    <w:p w14:paraId="7DE3E63A" w14:textId="77777777" w:rsidR="0065708C" w:rsidRPr="006D7E05" w:rsidRDefault="0065708C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B0429FF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ssio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tr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i/>
          <w:spacing w:val="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g</w:t>
      </w:r>
    </w:p>
    <w:p w14:paraId="59CBD6E7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C004FC1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pgSz w:w="11920" w:h="16840"/>
          <w:pgMar w:top="900" w:right="1300" w:bottom="280" w:left="1300" w:header="707" w:footer="829" w:gutter="0"/>
          <w:cols w:space="720"/>
        </w:sect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ge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du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b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rdP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z w:val="22"/>
          <w:szCs w:val="22"/>
        </w:rPr>
        <w:t>” 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13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3009846" w14:textId="77777777" w:rsidR="0065708C" w:rsidRPr="006D7E05" w:rsidRDefault="0065708C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38DE8454" w14:textId="77777777" w:rsidR="0065708C" w:rsidRPr="006D7E05" w:rsidRDefault="007358C8">
      <w:pPr>
        <w:spacing w:before="36" w:line="276" w:lineRule="auto"/>
        <w:ind w:left="824" w:right="609" w:hanging="70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ollab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ra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- 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cts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z w:val="22"/>
          <w:szCs w:val="22"/>
        </w:rPr>
        <w:t>” 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Ja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y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6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4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B876E9F" w14:textId="77777777" w:rsidR="0065708C" w:rsidRPr="006D7E05" w:rsidRDefault="0065708C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25AB9704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ollab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ra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icts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z w:val="22"/>
          <w:szCs w:val="22"/>
        </w:rPr>
        <w:t>” 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</w:p>
    <w:p w14:paraId="42CD3258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Ja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 5,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5113528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10311B8C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cil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Aid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” 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z w:val="22"/>
          <w:szCs w:val="22"/>
        </w:rPr>
        <w:t>tifi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</w:p>
    <w:p w14:paraId="46FA7F6F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1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2F79A4C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FE70856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Was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te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ib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du</w:t>
      </w:r>
      <w:r w:rsidRPr="006D7E05">
        <w:rPr>
          <w:rFonts w:asciiTheme="minorHAnsi" w:eastAsia="Georgia" w:hAnsiTheme="minorHAnsi" w:cstheme="minorHAnsi"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</w:p>
    <w:p w14:paraId="1D37A3F6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,”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A99CA3D" w14:textId="77777777" w:rsidR="0065708C" w:rsidRPr="006D7E05" w:rsidRDefault="0065708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8F07700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H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“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” 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z w:val="22"/>
          <w:szCs w:val="22"/>
        </w:rPr>
        <w:t>tific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</w:p>
    <w:p w14:paraId="3C122A1F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8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12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FE6A920" w14:textId="77777777" w:rsidR="0065708C" w:rsidRPr="006D7E05" w:rsidRDefault="0065708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EF2FD80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F3FF46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95104B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Wa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i/>
          <w:spacing w:val="2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gton</w:t>
      </w:r>
      <w:r w:rsidRPr="006D7E05">
        <w:rPr>
          <w:rFonts w:asciiTheme="minorHAnsi" w:eastAsia="Georgia" w:hAnsiTheme="minorHAnsi" w:cstheme="minorHAnsi"/>
          <w:b/>
          <w:i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rsity</w:t>
      </w:r>
      <w:r w:rsidRPr="006D7E05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i/>
          <w:spacing w:val="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i/>
          <w:spacing w:val="2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 xml:space="preserve">ops 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tt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en</w:t>
      </w:r>
      <w:r w:rsidRPr="006D7E05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i/>
          <w:sz w:val="22"/>
          <w:szCs w:val="22"/>
        </w:rPr>
        <w:t>d</w:t>
      </w:r>
    </w:p>
    <w:p w14:paraId="5A9F14CA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3ED79DA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ow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o....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Par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ompon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 yo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</w:p>
    <w:p w14:paraId="68686C52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oj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U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15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5)</w:t>
      </w:r>
    </w:p>
    <w:p w14:paraId="0910749D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75650F3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ow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o...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y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Wo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ld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5,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5)</w:t>
      </w:r>
    </w:p>
    <w:p w14:paraId="256C50AC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75F9A85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ow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o...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Eff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Cu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&amp;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upp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</w:p>
    <w:p w14:paraId="39B7B775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5)</w:t>
      </w:r>
    </w:p>
    <w:p w14:paraId="5805E6DC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5765A37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: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&amp; Q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5)</w:t>
      </w:r>
    </w:p>
    <w:p w14:paraId="586FD715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59B1812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n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6,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5)</w:t>
      </w:r>
    </w:p>
    <w:p w14:paraId="39F74368" w14:textId="77777777" w:rsidR="0065708C" w:rsidRPr="006D7E05" w:rsidRDefault="0065708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DE1B097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y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op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4)</w:t>
      </w:r>
    </w:p>
    <w:p w14:paraId="36407975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28046DB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Saf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t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ll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onse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w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op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9,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4)</w:t>
      </w:r>
    </w:p>
    <w:p w14:paraId="6E2B3917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B3A1906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ow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o...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ls to 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ess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6,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4)</w:t>
      </w:r>
    </w:p>
    <w:p w14:paraId="4EDEC3C9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309D03B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/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sh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3A865BF3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F823E10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WORQS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tra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z w:val="22"/>
          <w:szCs w:val="22"/>
        </w:rPr>
        <w:t>4)</w:t>
      </w:r>
    </w:p>
    <w:p w14:paraId="5293BBE9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89CBA28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sp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ar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uc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on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–</w:t>
      </w:r>
      <w:r w:rsidRPr="006D7E0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cu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y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af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 xml:space="preserve">f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z w:val="22"/>
          <w:szCs w:val="22"/>
        </w:rPr>
        <w:t>4,</w:t>
      </w:r>
    </w:p>
    <w:p w14:paraId="7F9E4235" w14:textId="77777777" w:rsidR="0065708C" w:rsidRPr="006D7E05" w:rsidRDefault="007358C8">
      <w:pPr>
        <w:spacing w:before="38"/>
        <w:ind w:left="82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755ED580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2317F38" w14:textId="77777777" w:rsidR="0065708C" w:rsidRPr="006D7E05" w:rsidRDefault="007358C8">
      <w:pPr>
        <w:spacing w:line="240" w:lineRule="exact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hAnsiTheme="minorHAnsi" w:cstheme="minorHAnsi"/>
          <w:sz w:val="22"/>
          <w:szCs w:val="22"/>
        </w:rPr>
        <w:pict w14:anchorId="09032343">
          <v:group id="_x0000_s1026" style="position:absolute;left:0;text-align:left;margin-left:69.4pt;margin-top:36.1pt;width:456.55pt;height:0;z-index:-251653632;mso-position-horizontal-relative:page" coordorigin="1389,722" coordsize="9131,0">
            <v:shape id="_x0000_s1027" style="position:absolute;left:1389;top:722;width:9131;height:0" coordorigin="1389,722" coordsize="9131,0" path="m1389,722r9131,e" filled="f" strokeweight=".5pt">
              <v:path arrowok="t"/>
            </v:shape>
            <w10:wrap anchorx="page"/>
          </v:group>
        </w:pic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uc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iv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l W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ng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sh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 xml:space="preserve">op </w:t>
      </w:r>
      <w:r w:rsidRPr="006D7E05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position w:val="-1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201</w:t>
      </w:r>
      <w:r w:rsidRPr="006D7E05">
        <w:rPr>
          <w:rFonts w:asciiTheme="minorHAnsi" w:eastAsia="Georgia" w:hAnsiTheme="minorHAnsi" w:cstheme="minorHAnsi"/>
          <w:position w:val="-1"/>
          <w:sz w:val="22"/>
          <w:szCs w:val="22"/>
        </w:rPr>
        <w:t>3)</w:t>
      </w:r>
    </w:p>
    <w:p w14:paraId="4FEA5A97" w14:textId="77777777" w:rsidR="0065708C" w:rsidRPr="006D7E05" w:rsidRDefault="0065708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CA22520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772766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2F47C0" w14:textId="77777777" w:rsidR="0065708C" w:rsidRPr="006D7E05" w:rsidRDefault="007358C8">
      <w:pPr>
        <w:spacing w:before="33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CT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CC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</w:p>
    <w:p w14:paraId="09E06679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0C7DBA5" w14:textId="77777777" w:rsidR="0065708C" w:rsidRPr="006D7E05" w:rsidRDefault="007358C8">
      <w:pPr>
        <w:spacing w:line="276" w:lineRule="auto"/>
        <w:ind w:left="117" w:right="21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Hel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 60 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s 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a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ess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s 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isi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ia,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tit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te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ir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ce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t,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l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ia,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z w:val="22"/>
          <w:szCs w:val="22"/>
        </w:rPr>
        <w:t>R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ty,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to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ity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fice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ubl</w:t>
      </w:r>
      <w:r w:rsidRPr="006D7E05">
        <w:rPr>
          <w:rFonts w:asciiTheme="minorHAnsi" w:eastAsia="Georgia" w:hAnsiTheme="minorHAnsi" w:cstheme="minorHAnsi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E41F873" w14:textId="77777777" w:rsidR="0065708C" w:rsidRPr="006D7E05" w:rsidRDefault="0065708C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3E50D67" w14:textId="77777777" w:rsidR="0065708C" w:rsidRPr="006D7E05" w:rsidRDefault="007358C8">
      <w:pPr>
        <w:spacing w:line="274" w:lineRule="auto"/>
        <w:ind w:left="117" w:right="854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the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l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n’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BA)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webs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te </w:t>
      </w:r>
      <w:hyperlink r:id="rId11"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ww</w:t>
        </w:r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w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f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ib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>c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,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 2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00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color w:val="000000"/>
          <w:spacing w:val="5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6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hip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TV 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4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’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-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ge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se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cti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su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200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.</w:t>
      </w:r>
    </w:p>
    <w:p w14:paraId="553FDB2E" w14:textId="77777777" w:rsidR="0065708C" w:rsidRPr="006D7E05" w:rsidRDefault="0065708C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DC86318" w14:textId="77777777" w:rsidR="0065708C" w:rsidRPr="006D7E05" w:rsidRDefault="007358C8">
      <w:pPr>
        <w:spacing w:line="276" w:lineRule="auto"/>
        <w:ind w:left="117" w:right="233"/>
        <w:rPr>
          <w:rFonts w:asciiTheme="minorHAnsi" w:eastAsia="Georgia" w:hAnsiTheme="minorHAnsi" w:cstheme="minorHAnsi"/>
          <w:sz w:val="22"/>
          <w:szCs w:val="22"/>
        </w:rPr>
        <w:sectPr w:rsidR="0065708C" w:rsidRPr="006D7E05">
          <w:pgSz w:w="11920" w:h="16840"/>
          <w:pgMar w:top="900" w:right="1300" w:bottom="280" w:left="1300" w:header="707" w:footer="829" w:gutter="0"/>
          <w:cols w:space="720"/>
        </w:sectPr>
      </w:pP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ewe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quo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ow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Oct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 The G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hyperlink r:id="rId12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 xml:space="preserve">Oct 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>9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014</w:t>
        </w:r>
        <w:r w:rsidRPr="006D7E05">
          <w:rPr>
            <w:rFonts w:asciiTheme="minorHAnsi" w:eastAsia="Georgia" w:hAnsiTheme="minorHAnsi" w:cstheme="minorHAnsi"/>
            <w:color w:val="000000"/>
            <w:spacing w:val="-3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ew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color w:val="000000"/>
          <w:spacing w:val="3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color w:val="000000"/>
          <w:spacing w:val="-5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6,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3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n </w:t>
      </w:r>
      <w:hyperlink r:id="rId13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n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g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l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ish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00"/>
            <w:spacing w:val="1"/>
            <w:sz w:val="22"/>
            <w:szCs w:val="22"/>
          </w:rPr>
          <w:t>a</w:t>
        </w:r>
      </w:hyperlink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color w:val="0000FF"/>
          <w:spacing w:val="-52"/>
          <w:sz w:val="22"/>
          <w:szCs w:val="22"/>
        </w:rPr>
        <w:t xml:space="preserve"> </w:t>
      </w:r>
      <w:hyperlink r:id="rId14"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k</w:t>
        </w:r>
        <w:r w:rsidRPr="006D7E05">
          <w:rPr>
            <w:rFonts w:asciiTheme="minorHAnsi" w:eastAsia="Georgia" w:hAnsiTheme="minorHAnsi" w:cstheme="minorHAnsi"/>
            <w:color w:val="0000FF"/>
            <w:spacing w:val="2"/>
            <w:sz w:val="22"/>
            <w:szCs w:val="22"/>
            <w:u w:val="single" w:color="0000FF"/>
          </w:rPr>
          <w:t>r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n</w:t>
        </w:r>
        <w:r w:rsidRPr="006D7E05">
          <w:rPr>
            <w:rFonts w:asciiTheme="minorHAnsi" w:eastAsia="Georgia" w:hAnsiTheme="minorHAnsi" w:cstheme="minorHAnsi"/>
            <w:color w:val="0000FF"/>
            <w:spacing w:val="3"/>
            <w:sz w:val="22"/>
            <w:szCs w:val="22"/>
            <w:u w:val="single" w:color="0000FF"/>
          </w:rPr>
          <w:t>i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n</w:t>
        </w:r>
        <w:r w:rsidRPr="006D7E05">
          <w:rPr>
            <w:rFonts w:asciiTheme="minorHAnsi" w:eastAsia="Georgia" w:hAnsiTheme="minorHAnsi" w:cstheme="minorHAnsi"/>
            <w:color w:val="000000"/>
            <w:spacing w:val="1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cific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(</w:t>
      </w:r>
      <w:hyperlink r:id="rId15"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J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n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>3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014</w:t>
        </w:r>
        <w:r w:rsidRPr="006D7E05">
          <w:rPr>
            <w:rFonts w:asciiTheme="minorHAnsi" w:eastAsia="Georgia" w:hAnsiTheme="minorHAnsi" w:cstheme="minorHAnsi"/>
            <w:color w:val="000000"/>
            <w:spacing w:val="-3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Was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gt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St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te M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color w:val="000000"/>
          <w:spacing w:val="4"/>
          <w:sz w:val="22"/>
          <w:szCs w:val="22"/>
        </w:rPr>
        <w:t>(</w:t>
      </w:r>
      <w:hyperlink r:id="rId16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S</w:t>
        </w:r>
        <w:r w:rsidRPr="006D7E05">
          <w:rPr>
            <w:rFonts w:asciiTheme="minorHAnsi" w:eastAsia="Georgia" w:hAnsiTheme="minorHAnsi" w:cstheme="minorHAnsi"/>
            <w:color w:val="0000FF"/>
            <w:spacing w:val="2"/>
            <w:sz w:val="22"/>
            <w:szCs w:val="22"/>
            <w:u w:val="single" w:color="0000FF"/>
          </w:rPr>
          <w:t>u</w:t>
        </w:r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mm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>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01</w:t>
        </w:r>
        <w:r w:rsidRPr="006D7E05">
          <w:rPr>
            <w:rFonts w:asciiTheme="minorHAnsi" w:eastAsia="Georgia" w:hAnsiTheme="minorHAnsi" w:cstheme="minorHAnsi"/>
            <w:color w:val="0000FF"/>
            <w:spacing w:val="2"/>
            <w:sz w:val="22"/>
            <w:szCs w:val="22"/>
            <w:u w:val="single" w:color="0000FF"/>
          </w:rPr>
          <w:t>5</w:t>
        </w:r>
        <w:r w:rsidRPr="006D7E05">
          <w:rPr>
            <w:rFonts w:asciiTheme="minorHAnsi" w:eastAsia="Georgia" w:hAnsiTheme="minorHAnsi" w:cstheme="minorHAnsi"/>
            <w:color w:val="000000"/>
            <w:spacing w:val="1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,</w:t>
      </w:r>
    </w:p>
    <w:p w14:paraId="5B8E56C0" w14:textId="77777777" w:rsidR="0065708C" w:rsidRPr="006D7E05" w:rsidRDefault="0065708C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EA2E514" w14:textId="77777777" w:rsidR="0065708C" w:rsidRPr="006D7E05" w:rsidRDefault="007358C8">
      <w:pPr>
        <w:spacing w:before="36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sb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(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il 2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: </w:t>
      </w:r>
      <w:hyperlink r:id="rId17"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,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 </w:t>
      </w:r>
      <w:hyperlink r:id="rId18"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2</w:t>
        </w:r>
        <w:r w:rsidRPr="006D7E05">
          <w:rPr>
            <w:rFonts w:asciiTheme="minorHAnsi" w:eastAsia="Georgia" w:hAnsiTheme="minorHAnsi" w:cstheme="minorHAnsi"/>
            <w:color w:val="000000"/>
            <w:spacing w:val="1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KL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EW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(</w:t>
      </w:r>
      <w:hyperlink r:id="rId19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6D7E05">
          <w:rPr>
            <w:rFonts w:asciiTheme="minorHAnsi" w:eastAsia="Georgia" w:hAnsiTheme="minorHAnsi" w:cstheme="minorHAnsi"/>
            <w:color w:val="0000FF"/>
            <w:spacing w:val="2"/>
            <w:sz w:val="22"/>
            <w:szCs w:val="22"/>
            <w:u w:val="single" w:color="0000FF"/>
          </w:rPr>
          <w:t>u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g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>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0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4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,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 TV a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we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color w:val="000000"/>
          <w:spacing w:val="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color w:val="000000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ew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ist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n</w:t>
      </w:r>
    </w:p>
    <w:p w14:paraId="4A3B2E98" w14:textId="77777777" w:rsidR="0065708C" w:rsidRPr="006D7E05" w:rsidRDefault="007358C8">
      <w:pPr>
        <w:spacing w:before="38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Oct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U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ew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(</w:t>
      </w:r>
      <w:hyperlink r:id="rId20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 xml:space="preserve">Oct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7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01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>3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,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 </w:t>
      </w:r>
      <w:hyperlink r:id="rId21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6D7E05">
          <w:rPr>
            <w:rFonts w:asciiTheme="minorHAnsi" w:eastAsia="Georgia" w:hAnsiTheme="minorHAnsi" w:cstheme="minorHAnsi"/>
            <w:color w:val="0000FF"/>
            <w:spacing w:val="2"/>
            <w:sz w:val="22"/>
            <w:szCs w:val="22"/>
            <w:u w:val="single" w:color="0000FF"/>
          </w:rPr>
          <w:t>u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g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>2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014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,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 </w:t>
      </w:r>
      <w:hyperlink r:id="rId22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 xml:space="preserve">Oct 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>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7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014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,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 </w:t>
      </w:r>
      <w:hyperlink r:id="rId23" w:anchor=".VSrClpNuN8E">
        <w:r w:rsidRPr="006D7E05">
          <w:rPr>
            <w:rFonts w:asciiTheme="minorHAnsi" w:eastAsia="Georgia" w:hAnsiTheme="minorHAnsi" w:cstheme="minorHAnsi"/>
            <w:color w:val="0000FF"/>
            <w:spacing w:val="-4"/>
            <w:sz w:val="22"/>
            <w:szCs w:val="22"/>
            <w:u w:val="single" w:color="0000FF"/>
          </w:rPr>
          <w:t>M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 xml:space="preserve"> 2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5,</w:t>
        </w:r>
      </w:hyperlink>
    </w:p>
    <w:p w14:paraId="5B7760A6" w14:textId="77777777" w:rsidR="0065708C" w:rsidRPr="006D7E05" w:rsidRDefault="007358C8">
      <w:pPr>
        <w:spacing w:before="38"/>
        <w:ind w:left="117"/>
        <w:rPr>
          <w:rFonts w:asciiTheme="minorHAnsi" w:eastAsia="Georgia" w:hAnsiTheme="minorHAnsi" w:cstheme="minorHAnsi"/>
          <w:sz w:val="22"/>
          <w:szCs w:val="22"/>
        </w:rPr>
      </w:pPr>
      <w:hyperlink r:id="rId24" w:anchor=".VSrClpNuN8E"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201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5</w:t>
        </w:r>
        <w:r w:rsidRPr="006D7E05">
          <w:rPr>
            <w:rFonts w:asciiTheme="minorHAnsi" w:eastAsia="Georgia" w:hAnsiTheme="minorHAnsi" w:cstheme="minorHAnsi"/>
            <w:color w:val="000000"/>
            <w:spacing w:val="2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is 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 xml:space="preserve"> (200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5</w:t>
      </w:r>
      <w:r w:rsidRPr="006D7E05">
        <w:rPr>
          <w:rFonts w:asciiTheme="minorHAnsi" w:eastAsia="Georgia" w:hAnsiTheme="minorHAnsi" w:cstheme="minorHAnsi"/>
          <w:color w:val="000000"/>
          <w:spacing w:val="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, a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d TV A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us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10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.</w:t>
      </w:r>
    </w:p>
    <w:p w14:paraId="0DC39B92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433ECA8" w14:textId="77777777" w:rsidR="0065708C" w:rsidRPr="006D7E05" w:rsidRDefault="007358C8">
      <w:pPr>
        <w:spacing w:line="276" w:lineRule="auto"/>
        <w:ind w:left="117" w:right="88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ewe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quo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the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ow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ia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: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(2008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</w:t>
      </w:r>
      <w:r w:rsidRPr="006D7E05">
        <w:rPr>
          <w:rFonts w:asciiTheme="minorHAnsi" w:eastAsia="Georgia" w:hAnsiTheme="minorHAnsi" w:cstheme="minorHAnsi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(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22</w:t>
      </w:r>
      <w:r w:rsidRPr="006D7E05">
        <w:rPr>
          <w:rFonts w:asciiTheme="minorHAnsi" w:eastAsia="Georgia" w:hAnsiTheme="minorHAnsi" w:cstheme="minorHAnsi"/>
          <w:sz w:val="22"/>
          <w:szCs w:val="22"/>
        </w:rPr>
        <w:t>, 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, May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11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013)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ik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color w:val="0000FF"/>
          <w:spacing w:val="-52"/>
          <w:sz w:val="22"/>
          <w:szCs w:val="22"/>
        </w:rPr>
        <w:t xml:space="preserve"> </w:t>
      </w:r>
      <w:hyperlink r:id="rId25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6D7E05">
          <w:rPr>
            <w:rFonts w:asciiTheme="minorHAnsi" w:eastAsia="Georgia" w:hAnsiTheme="minorHAnsi" w:cstheme="minorHAnsi"/>
            <w:color w:val="0000FF"/>
            <w:spacing w:val="2"/>
            <w:sz w:val="22"/>
            <w:szCs w:val="22"/>
            <w:u w:val="single" w:color="0000FF"/>
          </w:rPr>
          <w:t>u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g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9,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201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>4</w:t>
        </w:r>
        <w:r w:rsidRPr="006D7E05">
          <w:rPr>
            <w:rFonts w:asciiTheme="minorHAnsi" w:eastAsia="Georgia" w:hAnsiTheme="minorHAnsi" w:cstheme="minorHAnsi"/>
            <w:color w:val="000000"/>
            <w:spacing w:val="1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, Fi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ce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 xml:space="preserve"> (</w:t>
      </w:r>
      <w:hyperlink r:id="rId26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S</w:t>
        </w:r>
        <w:r w:rsidRPr="006D7E05">
          <w:rPr>
            <w:rFonts w:asciiTheme="minorHAnsi" w:eastAsia="Georgia" w:hAnsiTheme="minorHAnsi" w:cstheme="minorHAnsi"/>
            <w:color w:val="0000FF"/>
            <w:spacing w:val="2"/>
            <w:sz w:val="22"/>
            <w:szCs w:val="22"/>
            <w:u w:val="single" w:color="0000FF"/>
          </w:rPr>
          <w:t>e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p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17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0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3</w:t>
        </w:r>
        <w:r w:rsidRPr="006D7E05">
          <w:rPr>
            <w:rFonts w:asciiTheme="minorHAnsi" w:eastAsia="Georgia" w:hAnsiTheme="minorHAnsi" w:cstheme="minorHAnsi"/>
            <w:color w:val="000000"/>
            <w:spacing w:val="1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ice 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color w:val="0000FF"/>
          <w:spacing w:val="-52"/>
          <w:sz w:val="22"/>
          <w:szCs w:val="22"/>
        </w:rPr>
        <w:t xml:space="preserve"> </w:t>
      </w:r>
      <w:hyperlink r:id="rId27"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>D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c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22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01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00"/>
            <w:spacing w:val="1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čj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-4"/>
          <w:sz w:val="22"/>
          <w:szCs w:val="22"/>
        </w:rPr>
        <w:t>č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ews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Pr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s Ag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cy, MMC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SLO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. </w:t>
      </w:r>
      <w:r w:rsidRPr="006D7E05">
        <w:rPr>
          <w:rFonts w:asciiTheme="minorHAnsi" w:eastAsia="Georgia" w:hAnsiTheme="minorHAnsi" w:cstheme="minorHAnsi"/>
          <w:color w:val="0000FF"/>
          <w:spacing w:val="-51"/>
          <w:sz w:val="22"/>
          <w:szCs w:val="22"/>
        </w:rPr>
        <w:t xml:space="preserve"> </w:t>
      </w:r>
      <w:hyperlink r:id="rId28"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J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 xml:space="preserve">l 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>3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009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,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 </w:t>
      </w:r>
      <w:hyperlink r:id="rId29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F</w:t>
        </w:r>
        <w:r w:rsidRPr="006D7E05">
          <w:rPr>
            <w:rFonts w:asciiTheme="minorHAnsi" w:eastAsia="Georgia" w:hAnsiTheme="minorHAnsi" w:cstheme="minorHAnsi"/>
            <w:color w:val="0000FF"/>
            <w:spacing w:val="2"/>
            <w:sz w:val="22"/>
            <w:szCs w:val="22"/>
            <w:u w:val="single" w:color="0000FF"/>
          </w:rPr>
          <w:t>e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b 5, 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014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,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 </w:t>
      </w:r>
      <w:hyperlink r:id="rId30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>a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 xml:space="preserve"> 2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4,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2014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,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 </w:t>
      </w:r>
      <w:hyperlink r:id="rId31">
        <w:r w:rsidRPr="006D7E05">
          <w:rPr>
            <w:rFonts w:asciiTheme="minorHAnsi" w:eastAsia="Georgia" w:hAnsiTheme="minorHAnsi" w:cstheme="minorHAnsi"/>
            <w:color w:val="0000FF"/>
            <w:spacing w:val="-4"/>
            <w:sz w:val="22"/>
            <w:szCs w:val="22"/>
            <w:u w:val="single" w:color="0000FF"/>
          </w:rPr>
          <w:t>S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p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01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>4</w:t>
        </w:r>
        <w:r w:rsidRPr="006D7E05">
          <w:rPr>
            <w:rFonts w:asciiTheme="minorHAnsi" w:eastAsia="Georgia" w:hAnsiTheme="minorHAnsi" w:cstheme="minorHAnsi"/>
            <w:color w:val="000000"/>
            <w:spacing w:val="1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ad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io S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 xml:space="preserve"> (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. </w:t>
      </w:r>
      <w:hyperlink r:id="rId32"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,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 </w:t>
      </w:r>
      <w:hyperlink r:id="rId33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S</w:t>
        </w:r>
        <w:r w:rsidRPr="006D7E05">
          <w:rPr>
            <w:rFonts w:asciiTheme="minorHAnsi" w:eastAsia="Georgia" w:hAnsiTheme="minorHAnsi" w:cstheme="minorHAnsi"/>
            <w:color w:val="0000FF"/>
            <w:spacing w:val="2"/>
            <w:sz w:val="22"/>
            <w:szCs w:val="22"/>
            <w:u w:val="single" w:color="0000FF"/>
          </w:rPr>
          <w:t>e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p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18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0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3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,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 </w:t>
      </w:r>
      <w:hyperlink r:id="rId34"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J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n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9,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2014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 xml:space="preserve">, </w:t>
        </w:r>
      </w:hyperlink>
      <w:hyperlink r:id="rId35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F</w:t>
        </w:r>
        <w:r w:rsidRPr="006D7E05">
          <w:rPr>
            <w:rFonts w:asciiTheme="minorHAnsi" w:eastAsia="Georgia" w:hAnsiTheme="minorHAnsi" w:cstheme="minorHAnsi"/>
            <w:color w:val="0000FF"/>
            <w:spacing w:val="2"/>
            <w:sz w:val="22"/>
            <w:szCs w:val="22"/>
            <w:u w:val="single" w:color="0000FF"/>
          </w:rPr>
          <w:t>e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b 4,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2014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,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 </w:t>
      </w:r>
      <w:hyperlink r:id="rId36"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J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n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FF"/>
            <w:spacing w:val="2"/>
            <w:sz w:val="22"/>
            <w:szCs w:val="22"/>
            <w:u w:val="single" w:color="0000FF"/>
          </w:rPr>
          <w:t>2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01</w:t>
        </w:r>
        <w:r w:rsidRPr="006D7E05">
          <w:rPr>
            <w:rFonts w:asciiTheme="minorHAnsi" w:eastAsia="Georgia" w:hAnsiTheme="minorHAnsi" w:cstheme="minorHAnsi"/>
            <w:color w:val="0000FF"/>
            <w:spacing w:val="-4"/>
            <w:sz w:val="22"/>
            <w:szCs w:val="22"/>
            <w:u w:val="single" w:color="0000FF"/>
          </w:rPr>
          <w:t>4</w:t>
        </w:r>
        <w:r w:rsidRPr="006D7E05">
          <w:rPr>
            <w:rFonts w:asciiTheme="minorHAnsi" w:eastAsia="Georgia" w:hAnsiTheme="minorHAnsi" w:cstheme="minorHAnsi"/>
            <w:color w:val="000000"/>
            <w:spacing w:val="2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io 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ist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ia 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(</w:t>
      </w:r>
      <w:hyperlink r:id="rId37"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>D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c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5, 2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015</w:t>
        </w:r>
        <w:r w:rsidRPr="006D7E05">
          <w:rPr>
            <w:rFonts w:asciiTheme="minorHAnsi" w:eastAsia="Georgia" w:hAnsiTheme="minorHAnsi" w:cstheme="minorHAnsi"/>
            <w:color w:val="000000"/>
            <w:spacing w:val="-2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Rad</w:t>
      </w:r>
      <w:r w:rsidRPr="006D7E05">
        <w:rPr>
          <w:rFonts w:asciiTheme="minorHAnsi" w:eastAsia="Georgia" w:hAnsiTheme="minorHAnsi" w:cstheme="minorHAnsi"/>
          <w:color w:val="000000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Hit,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Rad</w:t>
      </w:r>
      <w:r w:rsidRPr="006D7E05">
        <w:rPr>
          <w:rFonts w:asciiTheme="minorHAnsi" w:eastAsia="Georgia" w:hAnsiTheme="minorHAnsi" w:cstheme="minorHAnsi"/>
          <w:color w:val="000000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is,</w:t>
      </w:r>
      <w:r w:rsidRPr="006D7E05">
        <w:rPr>
          <w:rFonts w:asciiTheme="minorHAnsi" w:eastAsia="Georgia" w:hAnsiTheme="minorHAnsi" w:cstheme="minorHAnsi"/>
          <w:color w:val="000000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io S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,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TV S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OP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TV 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- 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od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ist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 xml:space="preserve"> (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. </w:t>
      </w:r>
      <w:hyperlink r:id="rId38"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Oct</w:t>
        </w:r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2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9, 2</w:t>
        </w:r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0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1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5</w:t>
        </w:r>
        <w:r w:rsidRPr="006D7E05">
          <w:rPr>
            <w:rFonts w:asciiTheme="minorHAnsi" w:eastAsia="Georgia" w:hAnsiTheme="minorHAnsi" w:cstheme="minorHAnsi"/>
            <w:color w:val="000000"/>
            <w:spacing w:val="2"/>
            <w:sz w:val="22"/>
            <w:szCs w:val="22"/>
          </w:rPr>
          <w:t>)</w:t>
        </w:r>
      </w:hyperlink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, TV M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color w:val="000000"/>
          <w:spacing w:val="-4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3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, TV M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od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color w:val="000000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color w:val="000000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color w:val="000000"/>
          <w:spacing w:val="-3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color w:val="000000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>il</w:t>
      </w:r>
      <w:r w:rsidRPr="006D7E05">
        <w:rPr>
          <w:rFonts w:asciiTheme="minorHAnsi" w:eastAsia="Georgia" w:hAnsiTheme="minorHAnsi" w:cstheme="minorHAnsi"/>
          <w:color w:val="000000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color w:val="000000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color w:val="000000"/>
          <w:spacing w:val="3"/>
          <w:sz w:val="22"/>
          <w:szCs w:val="22"/>
        </w:rPr>
        <w:t>(</w:t>
      </w:r>
      <w:hyperlink r:id="rId39">
        <w:r w:rsidRPr="006D7E05">
          <w:rPr>
            <w:rFonts w:asciiTheme="minorHAnsi" w:eastAsia="Georgia" w:hAnsiTheme="minorHAnsi" w:cstheme="minorHAnsi"/>
            <w:color w:val="0000FF"/>
            <w:spacing w:val="-2"/>
            <w:sz w:val="22"/>
            <w:szCs w:val="22"/>
            <w:u w:val="single" w:color="0000FF"/>
          </w:rPr>
          <w:t>J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n</w:t>
        </w:r>
        <w:r w:rsidRPr="006D7E05">
          <w:rPr>
            <w:rFonts w:asciiTheme="minorHAnsi" w:eastAsia="Georgia" w:hAnsiTheme="minorHAnsi" w:cstheme="minorHAnsi"/>
            <w:color w:val="0000FF"/>
            <w:spacing w:val="-3"/>
            <w:sz w:val="22"/>
            <w:szCs w:val="22"/>
            <w:u w:val="single" w:color="0000FF"/>
          </w:rPr>
          <w:t xml:space="preserve"> </w:t>
        </w:r>
        <w:r w:rsidRPr="006D7E05">
          <w:rPr>
            <w:rFonts w:asciiTheme="minorHAnsi" w:eastAsia="Georgia" w:hAnsiTheme="minorHAnsi" w:cstheme="minorHAnsi"/>
            <w:color w:val="0000FF"/>
            <w:spacing w:val="-1"/>
            <w:sz w:val="22"/>
            <w:szCs w:val="22"/>
            <w:u w:val="single" w:color="0000FF"/>
          </w:rPr>
          <w:t>3</w:t>
        </w:r>
        <w:r w:rsidRPr="006D7E05">
          <w:rPr>
            <w:rFonts w:asciiTheme="minorHAnsi" w:eastAsia="Georgia" w:hAnsiTheme="minorHAnsi" w:cstheme="minorHAnsi"/>
            <w:color w:val="0000FF"/>
            <w:spacing w:val="5"/>
            <w:sz w:val="22"/>
            <w:szCs w:val="22"/>
            <w:u w:val="single" w:color="0000FF"/>
          </w:rPr>
          <w:t>0</w:t>
        </w:r>
        <w:r w:rsidRPr="006D7E05">
          <w:rPr>
            <w:rFonts w:asciiTheme="minorHAnsi" w:eastAsia="Georgia" w:hAnsiTheme="minorHAnsi" w:cstheme="minorHAnsi"/>
            <w:color w:val="0000FF"/>
            <w:sz w:val="22"/>
            <w:szCs w:val="22"/>
            <w:u w:val="single" w:color="0000FF"/>
          </w:rPr>
          <w:t>, 2</w:t>
        </w:r>
        <w:r w:rsidRPr="006D7E05">
          <w:rPr>
            <w:rFonts w:asciiTheme="minorHAnsi" w:eastAsia="Georgia" w:hAnsiTheme="minorHAnsi" w:cstheme="minorHAnsi"/>
            <w:color w:val="0000FF"/>
            <w:spacing w:val="1"/>
            <w:sz w:val="22"/>
            <w:szCs w:val="22"/>
            <w:u w:val="single" w:color="0000FF"/>
          </w:rPr>
          <w:t>015</w:t>
        </w:r>
        <w:r w:rsidRPr="006D7E05">
          <w:rPr>
            <w:rFonts w:asciiTheme="minorHAnsi" w:eastAsia="Georgia" w:hAnsiTheme="minorHAnsi" w:cstheme="minorHAnsi"/>
            <w:color w:val="000000"/>
            <w:sz w:val="22"/>
            <w:szCs w:val="22"/>
          </w:rPr>
          <w:t>)</w:t>
        </w:r>
      </w:hyperlink>
    </w:p>
    <w:p w14:paraId="770AC0D8" w14:textId="77777777" w:rsidR="0065708C" w:rsidRPr="006D7E05" w:rsidRDefault="0065708C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2951A2C" w14:textId="77777777" w:rsidR="0065708C" w:rsidRPr="006D7E05" w:rsidRDefault="007358C8">
      <w:pPr>
        <w:spacing w:line="276" w:lineRule="auto"/>
        <w:ind w:left="117" w:right="616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lue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 in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ia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ish,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itt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it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owled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,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ish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ead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D1A05FD" w14:textId="77777777" w:rsidR="0065708C" w:rsidRPr="006D7E05" w:rsidRDefault="0065708C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A64AC6D" w14:textId="77777777" w:rsidR="0065708C" w:rsidRPr="006D7E05" w:rsidRDefault="007358C8">
      <w:pPr>
        <w:spacing w:line="276" w:lineRule="auto"/>
        <w:ind w:left="117" w:right="315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ba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.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x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6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ce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(e</w:t>
      </w:r>
      <w:r w:rsidRPr="006D7E05">
        <w:rPr>
          <w:rFonts w:asciiTheme="minorHAnsi" w:eastAsia="Georgia" w:hAnsiTheme="minorHAnsi" w:cstheme="minorHAnsi"/>
          <w:sz w:val="22"/>
          <w:szCs w:val="22"/>
        </w:rPr>
        <w:t>.g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D7E05">
        <w:rPr>
          <w:rFonts w:asciiTheme="minorHAnsi" w:eastAsia="Georgia" w:hAnsiTheme="minorHAnsi" w:cstheme="minorHAnsi"/>
          <w:sz w:val="22"/>
          <w:szCs w:val="22"/>
        </w:rPr>
        <w:t>, 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f the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z w:val="22"/>
          <w:szCs w:val="22"/>
        </w:rPr>
        <w:t>f 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the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U1</w:t>
      </w:r>
      <w:r w:rsidRPr="006D7E05">
        <w:rPr>
          <w:rFonts w:asciiTheme="minorHAnsi" w:eastAsia="Georgia" w:hAnsiTheme="minorHAnsi" w:cstheme="minorHAnsi"/>
          <w:sz w:val="22"/>
          <w:szCs w:val="22"/>
        </w:rPr>
        <w:t>4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mp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hip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bo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10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als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D7E05">
        <w:rPr>
          <w:rFonts w:asciiTheme="minorHAnsi" w:eastAsia="Georgia" w:hAnsiTheme="minorHAnsi" w:cstheme="minorHAnsi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el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ir 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6D7E05">
        <w:rPr>
          <w:rFonts w:asciiTheme="minorHAnsi" w:eastAsia="Georgia" w:hAnsiTheme="minorHAnsi" w:cstheme="minorHAnsi"/>
          <w:sz w:val="22"/>
          <w:szCs w:val="22"/>
        </w:rPr>
        <w:t>;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D7E05">
        <w:rPr>
          <w:rFonts w:asciiTheme="minorHAnsi" w:eastAsia="Georgia" w:hAnsiTheme="minorHAnsi" w:cstheme="minorHAnsi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9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8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20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08</w:t>
      </w:r>
      <w:r w:rsidRPr="006D7E05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337B28F" w14:textId="77777777" w:rsidR="0065708C" w:rsidRPr="006D7E05" w:rsidRDefault="0065708C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5AC9CD12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CD236E" w14:textId="77777777" w:rsidR="0065708C" w:rsidRPr="006D7E05" w:rsidRDefault="006570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D4D80C" w14:textId="77777777" w:rsidR="0065708C" w:rsidRPr="006D7E05" w:rsidRDefault="007358C8">
      <w:pPr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b/>
          <w:sz w:val="22"/>
          <w:szCs w:val="22"/>
        </w:rPr>
        <w:t>PRO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NA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pacing w:val="-2"/>
          <w:sz w:val="22"/>
          <w:szCs w:val="22"/>
        </w:rPr>
        <w:t>MB</w:t>
      </w:r>
      <w:r w:rsidRPr="006D7E05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RS</w:t>
      </w:r>
      <w:r w:rsidRPr="006D7E05">
        <w:rPr>
          <w:rFonts w:asciiTheme="minorHAnsi" w:eastAsia="Georgia" w:hAnsiTheme="minorHAnsi" w:cstheme="minorHAnsi"/>
          <w:b/>
          <w:spacing w:val="1"/>
          <w:sz w:val="22"/>
          <w:szCs w:val="22"/>
        </w:rPr>
        <w:t>HI</w:t>
      </w:r>
      <w:r w:rsidRPr="006D7E05">
        <w:rPr>
          <w:rFonts w:asciiTheme="minorHAnsi" w:eastAsia="Georgia" w:hAnsiTheme="minorHAnsi" w:cstheme="minorHAnsi"/>
          <w:b/>
          <w:spacing w:val="4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b/>
          <w:sz w:val="22"/>
          <w:szCs w:val="22"/>
        </w:rPr>
        <w:t>S</w:t>
      </w:r>
    </w:p>
    <w:p w14:paraId="52714130" w14:textId="77777777" w:rsidR="0065708C" w:rsidRPr="006D7E05" w:rsidRDefault="0065708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DDEBFF4" w14:textId="77777777" w:rsidR="0065708C" w:rsidRPr="006D7E05" w:rsidRDefault="007358C8">
      <w:pPr>
        <w:spacing w:line="391" w:lineRule="auto"/>
        <w:ind w:left="117" w:right="3585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)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4576D499" w14:textId="77777777" w:rsidR="0065708C" w:rsidRPr="006D7E05" w:rsidRDefault="007358C8">
      <w:pPr>
        <w:spacing w:line="387" w:lineRule="auto"/>
        <w:ind w:left="117" w:right="203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Rese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6D7E05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du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)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In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l 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7AC6CD11" w14:textId="77777777" w:rsidR="0065708C" w:rsidRPr="006D7E05" w:rsidRDefault="007358C8">
      <w:pPr>
        <w:spacing w:before="4"/>
        <w:ind w:left="117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th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t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>h</w:t>
      </w:r>
      <w:r w:rsidRPr="006D7E05">
        <w:rPr>
          <w:rFonts w:asciiTheme="minorHAnsi" w:eastAsia="Georgia" w:hAnsiTheme="minorHAnsi" w:cstheme="minorHAnsi"/>
          <w:sz w:val="22"/>
          <w:szCs w:val="22"/>
        </w:rPr>
        <w:t>e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lo</w:t>
      </w:r>
      <w:r w:rsidRPr="006D7E05">
        <w:rPr>
          <w:rFonts w:asciiTheme="minorHAnsi" w:eastAsia="Georgia" w:hAnsiTheme="minorHAnsi" w:cstheme="minorHAnsi"/>
          <w:sz w:val="22"/>
          <w:szCs w:val="22"/>
        </w:rPr>
        <w:t>gy</w:t>
      </w:r>
      <w:r w:rsidRPr="006D7E05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z w:val="22"/>
          <w:szCs w:val="22"/>
        </w:rPr>
        <w:t>SS)</w:t>
      </w:r>
    </w:p>
    <w:p w14:paraId="37B5FD10" w14:textId="77777777" w:rsidR="0065708C" w:rsidRPr="006D7E05" w:rsidRDefault="006570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BBA1A44" w14:textId="77777777" w:rsidR="0065708C" w:rsidRPr="006D7E05" w:rsidRDefault="007358C8">
      <w:pPr>
        <w:spacing w:line="391" w:lineRule="auto"/>
        <w:ind w:left="117" w:right="1164"/>
        <w:rPr>
          <w:rFonts w:asciiTheme="minorHAnsi" w:eastAsia="Georgia" w:hAnsiTheme="minorHAnsi" w:cstheme="minorHAnsi"/>
          <w:sz w:val="22"/>
          <w:szCs w:val="22"/>
        </w:rPr>
      </w:pP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f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r the St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ud</w:t>
      </w:r>
      <w:r w:rsidRPr="006D7E05">
        <w:rPr>
          <w:rFonts w:asciiTheme="minorHAnsi" w:eastAsia="Georgia" w:hAnsiTheme="minorHAnsi" w:cstheme="minorHAnsi"/>
          <w:sz w:val="22"/>
          <w:szCs w:val="22"/>
        </w:rPr>
        <w:t>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d the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ea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&amp;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z w:val="22"/>
          <w:szCs w:val="22"/>
        </w:rPr>
        <w:t>) 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ol</w:t>
      </w:r>
      <w:r w:rsidRPr="006D7E05">
        <w:rPr>
          <w:rFonts w:asciiTheme="minorHAnsi" w:eastAsia="Georgia" w:hAnsiTheme="minorHAnsi" w:cstheme="minorHAnsi"/>
          <w:spacing w:val="4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š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us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ian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ic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sso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z w:val="22"/>
          <w:szCs w:val="22"/>
        </w:rPr>
        <w:t>ti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) 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uš</w:t>
      </w:r>
      <w:r w:rsidRPr="006D7E05">
        <w:rPr>
          <w:rFonts w:asciiTheme="minorHAnsi" w:eastAsia="Georgia" w:hAnsiTheme="minorHAnsi" w:cstheme="minorHAnsi"/>
          <w:sz w:val="22"/>
          <w:szCs w:val="22"/>
        </w:rPr>
        <w:t>t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6D7E05">
        <w:rPr>
          <w:rFonts w:asciiTheme="minorHAnsi" w:eastAsia="Georgia" w:hAnsiTheme="minorHAnsi" w:cstheme="minorHAnsi"/>
          <w:sz w:val="22"/>
          <w:szCs w:val="22"/>
        </w:rPr>
        <w:t>ih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r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z</w:t>
      </w:r>
      <w:r w:rsidRPr="006D7E05">
        <w:rPr>
          <w:rFonts w:asciiTheme="minorHAnsi" w:eastAsia="Georgia" w:hAnsiTheme="minorHAnsi" w:cstheme="minorHAnsi"/>
          <w:sz w:val="22"/>
          <w:szCs w:val="22"/>
        </w:rPr>
        <w:t>is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6D7E05">
        <w:rPr>
          <w:rFonts w:asciiTheme="minorHAnsi" w:eastAsia="Georgia" w:hAnsiTheme="minorHAnsi" w:cstheme="minorHAnsi"/>
          <w:sz w:val="22"/>
          <w:szCs w:val="22"/>
        </w:rPr>
        <w:t>c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6D7E05">
        <w:rPr>
          <w:rFonts w:asciiTheme="minorHAnsi" w:eastAsia="Georgia" w:hAnsiTheme="minorHAnsi" w:cstheme="minorHAnsi"/>
          <w:spacing w:val="-4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ci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z w:val="22"/>
          <w:szCs w:val="22"/>
        </w:rPr>
        <w:t>ty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Y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g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>ch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D7E05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z w:val="22"/>
          <w:szCs w:val="22"/>
        </w:rPr>
        <w:t>f S</w:t>
      </w:r>
      <w:r w:rsidRPr="006D7E05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D7E05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D7E05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D7E05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D7E05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D7E05">
        <w:rPr>
          <w:rFonts w:asciiTheme="minorHAnsi" w:eastAsia="Georgia" w:hAnsiTheme="minorHAnsi" w:cstheme="minorHAnsi"/>
          <w:sz w:val="22"/>
          <w:szCs w:val="22"/>
        </w:rPr>
        <w:t>ia)</w:t>
      </w:r>
    </w:p>
    <w:sectPr w:rsidR="0065708C" w:rsidRPr="006D7E05">
      <w:pgSz w:w="11920" w:h="16840"/>
      <w:pgMar w:top="900" w:right="1300" w:bottom="280" w:left="1300" w:header="707" w:footer="8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8066B" w14:textId="77777777" w:rsidR="007358C8" w:rsidRDefault="007358C8">
      <w:r>
        <w:separator/>
      </w:r>
    </w:p>
  </w:endnote>
  <w:endnote w:type="continuationSeparator" w:id="0">
    <w:p w14:paraId="2D8D08E6" w14:textId="77777777" w:rsidR="007358C8" w:rsidRDefault="0073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FC8F8" w14:textId="77777777" w:rsidR="0065708C" w:rsidRDefault="007358C8">
    <w:pPr>
      <w:spacing w:line="200" w:lineRule="exact"/>
    </w:pPr>
    <w:r>
      <w:pict w14:anchorId="110A568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70.9pt;margin-top:789.35pt;width:53.6pt;height:11pt;z-index:-251659264;mso-position-horizontal-relative:page;mso-position-vertical-relative:page" filled="f" stroked="f">
          <v:textbox inset="0,0,0,0">
            <w:txbxContent>
              <w:p w14:paraId="0D5E4989" w14:textId="77777777" w:rsidR="0065708C" w:rsidRDefault="007358C8">
                <w:pPr>
                  <w:ind w:left="20" w:right="-27"/>
                  <w:rPr>
                    <w:rFonts w:ascii="Georgia" w:eastAsia="Georgia" w:hAnsi="Georgia" w:cs="Georgia"/>
                    <w:sz w:val="18"/>
                    <w:szCs w:val="18"/>
                  </w:rPr>
                </w:pPr>
                <w:r>
                  <w:rPr>
                    <w:rFonts w:ascii="Georgia" w:eastAsia="Georgia" w:hAnsi="Georgia" w:cs="Georgia"/>
                    <w:spacing w:val="-2"/>
                    <w:sz w:val="18"/>
                    <w:szCs w:val="18"/>
                  </w:rPr>
                  <w:t>P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ge</w:t>
                </w:r>
                <w:r>
                  <w:rPr>
                    <w:rFonts w:ascii="Georgia" w:eastAsia="Georgia" w:hAnsi="Georgia" w:cs="Georgia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Georgia" w:eastAsia="Georgia" w:hAnsi="Georgia" w:cs="Georgia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Georgia" w:eastAsia="Georgia" w:hAnsi="Georgia" w:cs="Georgia"/>
                    <w:spacing w:val="-1"/>
                    <w:sz w:val="18"/>
                    <w:szCs w:val="18"/>
                  </w:rPr>
                  <w:t>o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f</w:t>
                </w:r>
                <w:r>
                  <w:rPr>
                    <w:rFonts w:ascii="Georgia" w:eastAsia="Georgia" w:hAnsi="Georgia" w:cs="Georgia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Georgia" w:eastAsia="Georgia" w:hAnsi="Georgia" w:cs="Georgia"/>
                    <w:spacing w:val="-1"/>
                    <w:sz w:val="18"/>
                    <w:szCs w:val="18"/>
                  </w:rPr>
                  <w:t>14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7DEFF" w14:textId="77777777" w:rsidR="007358C8" w:rsidRDefault="007358C8">
      <w:r>
        <w:separator/>
      </w:r>
    </w:p>
  </w:footnote>
  <w:footnote w:type="continuationSeparator" w:id="0">
    <w:p w14:paraId="39B7C70D" w14:textId="77777777" w:rsidR="007358C8" w:rsidRDefault="00735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2F6BC" w14:textId="77777777" w:rsidR="0065708C" w:rsidRDefault="007358C8">
    <w:pPr>
      <w:spacing w:line="200" w:lineRule="exact"/>
    </w:pPr>
    <w:r>
      <w:pict w14:anchorId="21609394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25.95pt;margin-top:35.35pt;width:99.75pt;height:11pt;z-index:-251660288;mso-position-horizontal-relative:page;mso-position-vertical-relative:page" filled="f" stroked="f">
          <v:textbox inset="0,0,0,0">
            <w:txbxContent>
              <w:p w14:paraId="1CDAEB8B" w14:textId="77777777" w:rsidR="0065708C" w:rsidRDefault="007358C8">
                <w:pPr>
                  <w:ind w:left="20" w:right="-27"/>
                  <w:rPr>
                    <w:rFonts w:ascii="Georgia" w:eastAsia="Georgia" w:hAnsi="Georgia" w:cs="Georgia"/>
                    <w:sz w:val="18"/>
                    <w:szCs w:val="18"/>
                  </w:rPr>
                </w:pPr>
                <w:r>
                  <w:rPr>
                    <w:rFonts w:ascii="Georgia" w:eastAsia="Georgia" w:hAnsi="Georgia" w:cs="Georgia"/>
                    <w:spacing w:val="-1"/>
                    <w:sz w:val="18"/>
                    <w:szCs w:val="18"/>
                  </w:rPr>
                  <w:t>Si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Georgia" w:eastAsia="Georgia" w:hAnsi="Georgia" w:cs="Georgia"/>
                    <w:spacing w:val="-1"/>
                    <w:sz w:val="18"/>
                    <w:szCs w:val="18"/>
                  </w:rPr>
                  <w:t>o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n</w:t>
                </w:r>
                <w:r>
                  <w:rPr>
                    <w:rFonts w:ascii="Georgia" w:eastAsia="Georgia" w:hAnsi="Georgia" w:cs="Georgia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Georgia" w:eastAsia="Georgia" w:hAnsi="Georgia" w:cs="Georgia"/>
                    <w:spacing w:val="-1"/>
                    <w:sz w:val="18"/>
                    <w:szCs w:val="18"/>
                  </w:rPr>
                  <w:t>Li</w:t>
                </w:r>
                <w:r>
                  <w:rPr>
                    <w:rFonts w:ascii="Georgia" w:eastAsia="Georgia" w:hAnsi="Georgia" w:cs="Georgia"/>
                    <w:spacing w:val="-2"/>
                    <w:sz w:val="18"/>
                    <w:szCs w:val="18"/>
                  </w:rPr>
                  <w:t>č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Georgia" w:eastAsia="Georgia" w:hAnsi="Georgia" w:cs="Georgia"/>
                    <w:spacing w:val="2"/>
                    <w:sz w:val="18"/>
                    <w:szCs w:val="18"/>
                  </w:rPr>
                  <w:t>n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, F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Georgia" w:eastAsia="Georgia" w:hAnsi="Georgia" w:cs="Georgia"/>
                    <w:spacing w:val="-2"/>
                    <w:sz w:val="18"/>
                    <w:szCs w:val="18"/>
                  </w:rPr>
                  <w:t>c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u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l</w:t>
                </w:r>
                <w:r>
                  <w:rPr>
                    <w:rFonts w:ascii="Georgia" w:eastAsia="Georgia" w:hAnsi="Georgia" w:cs="Georgia"/>
                    <w:spacing w:val="2"/>
                    <w:sz w:val="18"/>
                    <w:szCs w:val="18"/>
                  </w:rPr>
                  <w:t>t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y CV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5F345" w14:textId="77777777" w:rsidR="0065708C" w:rsidRDefault="007358C8">
    <w:pPr>
      <w:spacing w:line="200" w:lineRule="exact"/>
    </w:pPr>
    <w:r>
      <w:pict w14:anchorId="54A74B7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5.95pt;margin-top:35.35pt;width:99.75pt;height:11pt;z-index:-251658240;mso-position-horizontal-relative:page;mso-position-vertical-relative:page" filled="f" stroked="f">
          <v:textbox inset="0,0,0,0">
            <w:txbxContent>
              <w:p w14:paraId="79C540CD" w14:textId="77777777" w:rsidR="0065708C" w:rsidRDefault="007358C8">
                <w:pPr>
                  <w:ind w:left="20" w:right="-27"/>
                  <w:rPr>
                    <w:rFonts w:ascii="Georgia" w:eastAsia="Georgia" w:hAnsi="Georgia" w:cs="Georgia"/>
                    <w:sz w:val="18"/>
                    <w:szCs w:val="18"/>
                  </w:rPr>
                </w:pPr>
                <w:r>
                  <w:rPr>
                    <w:rFonts w:ascii="Georgia" w:eastAsia="Georgia" w:hAnsi="Georgia" w:cs="Georgia"/>
                    <w:spacing w:val="-1"/>
                    <w:sz w:val="18"/>
                    <w:szCs w:val="18"/>
                  </w:rPr>
                  <w:t>Si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Georgia" w:eastAsia="Georgia" w:hAnsi="Georgia" w:cs="Georgia"/>
                    <w:spacing w:val="-1"/>
                    <w:sz w:val="18"/>
                    <w:szCs w:val="18"/>
                  </w:rPr>
                  <w:t>o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n</w:t>
                </w:r>
                <w:r>
                  <w:rPr>
                    <w:rFonts w:ascii="Georgia" w:eastAsia="Georgia" w:hAnsi="Georgia" w:cs="Georgia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Georgia" w:eastAsia="Georgia" w:hAnsi="Georgia" w:cs="Georgia"/>
                    <w:spacing w:val="-1"/>
                    <w:sz w:val="18"/>
                    <w:szCs w:val="18"/>
                  </w:rPr>
                  <w:t>Li</w:t>
                </w:r>
                <w:r>
                  <w:rPr>
                    <w:rFonts w:ascii="Georgia" w:eastAsia="Georgia" w:hAnsi="Georgia" w:cs="Georgia"/>
                    <w:spacing w:val="-2"/>
                    <w:sz w:val="18"/>
                    <w:szCs w:val="18"/>
                  </w:rPr>
                  <w:t>č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Georgia" w:eastAsia="Georgia" w:hAnsi="Georgia" w:cs="Georgia"/>
                    <w:spacing w:val="2"/>
                    <w:sz w:val="18"/>
                    <w:szCs w:val="18"/>
                  </w:rPr>
                  <w:t>n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, F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Georgia" w:eastAsia="Georgia" w:hAnsi="Georgia" w:cs="Georgia"/>
                    <w:spacing w:val="-2"/>
                    <w:sz w:val="18"/>
                    <w:szCs w:val="18"/>
                  </w:rPr>
                  <w:t>c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u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l</w:t>
                </w:r>
                <w:r>
                  <w:rPr>
                    <w:rFonts w:ascii="Georgia" w:eastAsia="Georgia" w:hAnsi="Georgia" w:cs="Georgia"/>
                    <w:spacing w:val="2"/>
                    <w:sz w:val="18"/>
                    <w:szCs w:val="18"/>
                  </w:rPr>
                  <w:t>t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y CV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BC592" w14:textId="77777777" w:rsidR="0065708C" w:rsidRDefault="007358C8">
    <w:pPr>
      <w:spacing w:line="200" w:lineRule="exact"/>
    </w:pPr>
    <w:r>
      <w:pict w14:anchorId="31080CA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5.95pt;margin-top:35.35pt;width:99.75pt;height:11pt;z-index:-251657216;mso-position-horizontal-relative:page;mso-position-vertical-relative:page" filled="f" stroked="f">
          <v:textbox inset="0,0,0,0">
            <w:txbxContent>
              <w:p w14:paraId="7332D9B2" w14:textId="77777777" w:rsidR="0065708C" w:rsidRDefault="007358C8">
                <w:pPr>
                  <w:ind w:left="20" w:right="-27"/>
                  <w:rPr>
                    <w:rFonts w:ascii="Georgia" w:eastAsia="Georgia" w:hAnsi="Georgia" w:cs="Georgia"/>
                    <w:sz w:val="18"/>
                    <w:szCs w:val="18"/>
                  </w:rPr>
                </w:pPr>
                <w:r>
                  <w:rPr>
                    <w:rFonts w:ascii="Georgia" w:eastAsia="Georgia" w:hAnsi="Georgia" w:cs="Georgia"/>
                    <w:spacing w:val="-1"/>
                    <w:sz w:val="18"/>
                    <w:szCs w:val="18"/>
                  </w:rPr>
                  <w:t>Si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Georgia" w:eastAsia="Georgia" w:hAnsi="Georgia" w:cs="Georgia"/>
                    <w:spacing w:val="-1"/>
                    <w:sz w:val="18"/>
                    <w:szCs w:val="18"/>
                  </w:rPr>
                  <w:t>o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n</w:t>
                </w:r>
                <w:r>
                  <w:rPr>
                    <w:rFonts w:ascii="Georgia" w:eastAsia="Georgia" w:hAnsi="Georgia" w:cs="Georgia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Georgia" w:eastAsia="Georgia" w:hAnsi="Georgia" w:cs="Georgia"/>
                    <w:spacing w:val="-1"/>
                    <w:sz w:val="18"/>
                    <w:szCs w:val="18"/>
                  </w:rPr>
                  <w:t>Li</w:t>
                </w:r>
                <w:r>
                  <w:rPr>
                    <w:rFonts w:ascii="Georgia" w:eastAsia="Georgia" w:hAnsi="Georgia" w:cs="Georgia"/>
                    <w:spacing w:val="-2"/>
                    <w:sz w:val="18"/>
                    <w:szCs w:val="18"/>
                  </w:rPr>
                  <w:t>č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Georgia" w:eastAsia="Georgia" w:hAnsi="Georgia" w:cs="Georgia"/>
                    <w:spacing w:val="2"/>
                    <w:sz w:val="18"/>
                    <w:szCs w:val="18"/>
                  </w:rPr>
                  <w:t>n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, F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Georgia" w:eastAsia="Georgia" w:hAnsi="Georgia" w:cs="Georgia"/>
                    <w:spacing w:val="-2"/>
                    <w:sz w:val="18"/>
                    <w:szCs w:val="18"/>
                  </w:rPr>
                  <w:t>c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u</w:t>
                </w:r>
                <w:r>
                  <w:rPr>
                    <w:rFonts w:ascii="Georgia" w:eastAsia="Georgia" w:hAnsi="Georgia" w:cs="Georgia"/>
                    <w:spacing w:val="1"/>
                    <w:sz w:val="18"/>
                    <w:szCs w:val="18"/>
                  </w:rPr>
                  <w:t>l</w:t>
                </w:r>
                <w:r>
                  <w:rPr>
                    <w:rFonts w:ascii="Georgia" w:eastAsia="Georgia" w:hAnsi="Georgia" w:cs="Georgia"/>
                    <w:spacing w:val="2"/>
                    <w:sz w:val="18"/>
                    <w:szCs w:val="18"/>
                  </w:rPr>
                  <w:t>t</w:t>
                </w:r>
                <w:r>
                  <w:rPr>
                    <w:rFonts w:ascii="Georgia" w:eastAsia="Georgia" w:hAnsi="Georgia" w:cs="Georgia"/>
                    <w:sz w:val="18"/>
                    <w:szCs w:val="18"/>
                  </w:rPr>
                  <w:t>y CV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E29"/>
    <w:multiLevelType w:val="multilevel"/>
    <w:tmpl w:val="3FA04C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08C"/>
    <w:rsid w:val="0065708C"/>
    <w:rsid w:val="006D7E05"/>
    <w:rsid w:val="0073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4E5AA07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n.wikinews.org/wiki/Wikinews_interviews_academic_Simon_Li%C4%8Den_about_attitudes_towards_US_Paralympics" TargetMode="External"/><Relationship Id="rId18" Type="http://schemas.openxmlformats.org/officeDocument/2006/relationships/hyperlink" Target="http://blog.pennlive.com/patriotnewssports/2011/04/club_sports_is_king_in_europe.html" TargetMode="External"/><Relationship Id="rId26" Type="http://schemas.openxmlformats.org/officeDocument/2006/relationships/hyperlink" Target="http://www.finance.si/8347376/Eurobasket-davkopla%C4%8Devalci-bodo-te%C5%BEko-zmagali" TargetMode="External"/><Relationship Id="rId39" Type="http://schemas.openxmlformats.org/officeDocument/2006/relationships/hyperlink" Target="http://4d.rtvslo.si/arhiv/stevilke/174316902/00:39:03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news.wsu.edu/2014/08/12/through-oct-6-virtual-5k-raises-funds-for-research/%20-%20.U_GUubO2jDc" TargetMode="External"/><Relationship Id="rId34" Type="http://schemas.openxmlformats.org/officeDocument/2006/relationships/hyperlink" Target="http://val202.rtvslo.si/2014/01/vsak-dan-grem-lahko-v-moskvo/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theguardian.com/sport/blog/2014/oct/09/-sp-problem-sports-america-isnt-what-you-think" TargetMode="External"/><Relationship Id="rId17" Type="http://schemas.openxmlformats.org/officeDocument/2006/relationships/hyperlink" Target="http://blog.pennlive.com/patriotnewssports/2011/04/pros_and_cons_even_the_europea.html" TargetMode="External"/><Relationship Id="rId25" Type="http://schemas.openxmlformats.org/officeDocument/2006/relationships/hyperlink" Target="http://www.dnevnik.si/sport/ostali-sporti/drugi-sporti/ena-zadnjih-trdnjav-moske-nadvlade" TargetMode="External"/><Relationship Id="rId33" Type="http://schemas.openxmlformats.org/officeDocument/2006/relationships/hyperlink" Target="http://val202.rtvslo.si/2013/09/kaj-slovenci-mislijo-o-eurobasketu/" TargetMode="External"/><Relationship Id="rId38" Type="http://schemas.openxmlformats.org/officeDocument/2006/relationships/hyperlink" Target="http://4d.rtvslo.si/arhiv/izostritev/174368232" TargetMode="External"/><Relationship Id="rId2" Type="http://schemas.openxmlformats.org/officeDocument/2006/relationships/styles" Target="styles.xml"/><Relationship Id="rId16" Type="http://schemas.openxmlformats.org/officeDocument/2006/relationships/hyperlink" Target="http://wsm.wsu.edu/s/index.php?id=1206" TargetMode="External"/><Relationship Id="rId20" Type="http://schemas.openxmlformats.org/officeDocument/2006/relationships/hyperlink" Target="https://news.wsu.edu/2013/10/07/sports-superstar-new-faculty-member-promotes-wsu-in-home-country-and-beyond/%20-%20.UpbqBrkpjDc" TargetMode="External"/><Relationship Id="rId29" Type="http://schemas.openxmlformats.org/officeDocument/2006/relationships/hyperlink" Target="http://www.rtvslo.si/svet/olimpijske-igre-parada-imperijev/329056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ba.com/" TargetMode="External"/><Relationship Id="rId24" Type="http://schemas.openxmlformats.org/officeDocument/2006/relationships/hyperlink" Target="https://news.wsu.edu/2015/03/25/april-9-olympics-media-and-american-identity-topic-of-talk/" TargetMode="External"/><Relationship Id="rId32" Type="http://schemas.openxmlformats.org/officeDocument/2006/relationships/hyperlink" Target="http://www.rtvslo.si/vabimo/tv.php?id=1691" TargetMode="External"/><Relationship Id="rId37" Type="http://schemas.openxmlformats.org/officeDocument/2006/relationships/hyperlink" Target="http://4d.rtvslo.si/arhiv/il-vaso-di-pandora/174371086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psmag.com/politics-and-law/super-bowl-america-political-race-sports-73558" TargetMode="External"/><Relationship Id="rId23" Type="http://schemas.openxmlformats.org/officeDocument/2006/relationships/hyperlink" Target="https://news.wsu.edu/2015/03/25/april-9-olympics-media-and-american-identity-topic-of-talk/" TargetMode="External"/><Relationship Id="rId28" Type="http://schemas.openxmlformats.org/officeDocument/2006/relationships/hyperlink" Target="http://www.rtvslo.si/sport/tenis/med-100-novinarji-in-najboljsimi-tenisacicami/208817" TargetMode="External"/><Relationship Id="rId36" Type="http://schemas.openxmlformats.org/officeDocument/2006/relationships/hyperlink" Target="http://videoweb.rtvslo.si/archive3/2014/06/12/Konestejejolegoli2268248.mp3" TargetMode="External"/><Relationship Id="rId10" Type="http://schemas.openxmlformats.org/officeDocument/2006/relationships/header" Target="header3.xml"/><Relationship Id="rId19" Type="http://schemas.openxmlformats.org/officeDocument/2006/relationships/hyperlink" Target="http://www.klewtv.com/news/local/Five-K-272082291.html" TargetMode="External"/><Relationship Id="rId31" Type="http://schemas.openxmlformats.org/officeDocument/2006/relationships/hyperlink" Target="http://www.rtvslo.si/sport/preostali-sporti/sola-in-sport-uspe-tistim-ki-so-dobro-organizirani-in-znajo-izkoristiti-cas-ki-ga-imajo-na-voljo/345138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uk.wikinews.org/wiki/%D0%A1%D0%B0%D0%B9%D0%BC%D0%BE%D0%BD_%D0%9B%D1%96%D1%87%D0%B5%D0%BD_%D0%BF%D0%BE%D0%B4%D1%96%D0%BB%D0%B8%D0%B2%D1%81%D1%8F_%D0%B7_%D0%92%D1%96%D0%BA%D1%96%D0%BD%D0%BE%D0%B2%D0%B8%D0%BD%D0%B0%D0%BC%D0%B8_%D1%81%D0%B2%D0%BE%D1%97" TargetMode="External"/><Relationship Id="rId22" Type="http://schemas.openxmlformats.org/officeDocument/2006/relationships/hyperlink" Target="https://news.wsu.edu/2014/10/27/nov-4-international-expert-considers-sports-ethics/" TargetMode="External"/><Relationship Id="rId27" Type="http://schemas.openxmlformats.org/officeDocument/2006/relationships/hyperlink" Target="http://www.primorske.si/Sport/Ostali-sporti/Stafeta--Simon-Licen-bivsi-kosarkarski-sodnik.aspx" TargetMode="External"/><Relationship Id="rId30" Type="http://schemas.openxmlformats.org/officeDocument/2006/relationships/hyperlink" Target="http://www.rtvslo.si/sport/kosarka/licen-mednarodni-potencial-eurobasketa-utegne-biti-skromnejsi/330234" TargetMode="External"/><Relationship Id="rId35" Type="http://schemas.openxmlformats.org/officeDocument/2006/relationships/hyperlink" Target="http://4d.rtvslo.si/arhiv/intelekta/1742595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5167</Words>
  <Characters>29453</Characters>
  <Application>Microsoft Office Word</Application>
  <DocSecurity>0</DocSecurity>
  <Lines>245</Lines>
  <Paragraphs>69</Paragraphs>
  <ScaleCrop>false</ScaleCrop>
  <Company/>
  <LinksUpToDate>false</LinksUpToDate>
  <CharactersWithSpaces>34551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2021-06-14T13:13:00Z</dcterms:created>
  <dcterms:modified xsi:type="dcterms:W3CDTF">2021-06-14T13:24:00Z</dcterms:modified>
</cp:coreProperties>
</file>